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1D4E71" w14:textId="0F24B767" w:rsidR="003D0069" w:rsidRPr="003D0069" w:rsidRDefault="003D0069">
      <w:pPr>
        <w:ind w:left="5411" w:right="5439"/>
        <w:jc w:val="center"/>
        <w:rPr>
          <w:rFonts w:asciiTheme="minorHAnsi" w:hAnsiTheme="minorHAnsi" w:cstheme="minorHAnsi"/>
          <w:sz w:val="52"/>
          <w:szCs w:val="52"/>
        </w:rPr>
      </w:pPr>
      <w:r w:rsidRPr="003D0069">
        <w:rPr>
          <w:rFonts w:asciiTheme="minorHAnsi" w:hAnsiTheme="minorHAnsi" w:cstheme="minorHAnsi"/>
          <w:sz w:val="52"/>
          <w:szCs w:val="52"/>
        </w:rPr>
        <w:t>Montague Decker</w:t>
      </w:r>
    </w:p>
    <w:p w14:paraId="22EDAC5B" w14:textId="7605E297" w:rsidR="00600A92" w:rsidRPr="003D0069" w:rsidRDefault="003D0069">
      <w:pPr>
        <w:ind w:left="5411" w:right="5439"/>
        <w:jc w:val="center"/>
        <w:rPr>
          <w:rFonts w:asciiTheme="minorHAnsi" w:eastAsia="Arial" w:hAnsiTheme="minorHAnsi" w:cstheme="minorHAnsi"/>
          <w:sz w:val="40"/>
          <w:szCs w:val="40"/>
        </w:rPr>
      </w:pPr>
      <w:r w:rsidRPr="003D0069">
        <w:rPr>
          <w:rFonts w:asciiTheme="minorHAnsi" w:eastAsia="Arial" w:hAnsiTheme="minorHAnsi" w:cstheme="minorHAnsi"/>
          <w:spacing w:val="7"/>
          <w:w w:val="109"/>
          <w:sz w:val="40"/>
          <w:szCs w:val="40"/>
        </w:rPr>
        <w:t>V</w:t>
      </w:r>
      <w:r w:rsidRPr="003D0069">
        <w:rPr>
          <w:rFonts w:asciiTheme="minorHAnsi" w:eastAsia="Arial" w:hAnsiTheme="minorHAnsi" w:cstheme="minorHAnsi"/>
          <w:spacing w:val="2"/>
          <w:w w:val="90"/>
          <w:sz w:val="40"/>
          <w:szCs w:val="40"/>
        </w:rPr>
        <w:t>i</w:t>
      </w:r>
      <w:r w:rsidRPr="003D0069">
        <w:rPr>
          <w:rFonts w:asciiTheme="minorHAnsi" w:eastAsia="Arial" w:hAnsiTheme="minorHAnsi" w:cstheme="minorHAnsi"/>
          <w:spacing w:val="7"/>
          <w:w w:val="108"/>
          <w:sz w:val="40"/>
          <w:szCs w:val="40"/>
        </w:rPr>
        <w:t>e</w:t>
      </w:r>
      <w:r w:rsidRPr="003D0069">
        <w:rPr>
          <w:rFonts w:asciiTheme="minorHAnsi" w:eastAsia="Arial" w:hAnsiTheme="minorHAnsi" w:cstheme="minorHAnsi"/>
          <w:spacing w:val="6"/>
          <w:w w:val="104"/>
          <w:sz w:val="40"/>
          <w:szCs w:val="40"/>
        </w:rPr>
        <w:t>n</w:t>
      </w:r>
      <w:r w:rsidRPr="003D0069">
        <w:rPr>
          <w:rFonts w:asciiTheme="minorHAnsi" w:eastAsia="Arial" w:hAnsiTheme="minorHAnsi" w:cstheme="minorHAnsi"/>
          <w:spacing w:val="6"/>
          <w:w w:val="104"/>
          <w:sz w:val="40"/>
          <w:szCs w:val="40"/>
        </w:rPr>
        <w:t>n</w:t>
      </w:r>
      <w:r w:rsidRPr="003D0069">
        <w:rPr>
          <w:rFonts w:asciiTheme="minorHAnsi" w:eastAsia="Arial" w:hAnsiTheme="minorHAnsi" w:cstheme="minorHAnsi"/>
          <w:spacing w:val="5"/>
          <w:w w:val="119"/>
          <w:sz w:val="40"/>
          <w:szCs w:val="40"/>
        </w:rPr>
        <w:t>a</w:t>
      </w:r>
      <w:r w:rsidRPr="003D0069">
        <w:rPr>
          <w:rFonts w:asciiTheme="minorHAnsi" w:eastAsia="Arial" w:hAnsiTheme="minorHAnsi" w:cstheme="minorHAnsi"/>
          <w:w w:val="68"/>
          <w:sz w:val="40"/>
          <w:szCs w:val="40"/>
        </w:rPr>
        <w:t>,</w:t>
      </w:r>
      <w:r w:rsidRPr="003D0069">
        <w:rPr>
          <w:rFonts w:asciiTheme="minorHAnsi" w:eastAsia="Arial" w:hAnsiTheme="minorHAnsi" w:cstheme="minorHAnsi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49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V</w:t>
      </w:r>
      <w:r w:rsidRPr="003D0069">
        <w:rPr>
          <w:rFonts w:asciiTheme="minorHAnsi" w:eastAsia="Arial" w:hAnsiTheme="minorHAnsi" w:cstheme="minorHAnsi"/>
          <w:sz w:val="40"/>
          <w:szCs w:val="40"/>
        </w:rPr>
        <w:t>A</w:t>
      </w:r>
      <w:r w:rsidRPr="003D0069">
        <w:rPr>
          <w:rFonts w:asciiTheme="minorHAnsi" w:eastAsia="Arial" w:hAnsiTheme="minorHAnsi" w:cstheme="minorHAnsi"/>
          <w:spacing w:val="54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80"/>
          <w:sz w:val="40"/>
          <w:szCs w:val="40"/>
        </w:rPr>
        <w:t>•</w:t>
      </w:r>
      <w:r w:rsidRPr="003D0069">
        <w:rPr>
          <w:rFonts w:asciiTheme="minorHAnsi" w:eastAsia="Arial" w:hAnsiTheme="minorHAnsi" w:cstheme="minorHAnsi"/>
          <w:spacing w:val="70"/>
          <w:w w:val="80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40"/>
          <w:szCs w:val="40"/>
        </w:rPr>
        <w:t>5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55</w:t>
      </w:r>
      <w:r w:rsidRPr="003D0069">
        <w:rPr>
          <w:rFonts w:asciiTheme="minorHAnsi" w:eastAsia="Arial" w:hAnsiTheme="minorHAnsi" w:cstheme="minorHAnsi"/>
          <w:spacing w:val="2"/>
          <w:sz w:val="40"/>
          <w:szCs w:val="40"/>
        </w:rPr>
        <w:t>.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4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4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9</w:t>
      </w:r>
      <w:r w:rsidRPr="003D0069">
        <w:rPr>
          <w:rFonts w:asciiTheme="minorHAnsi" w:eastAsia="Arial" w:hAnsiTheme="minorHAnsi" w:cstheme="minorHAnsi"/>
          <w:spacing w:val="2"/>
          <w:sz w:val="40"/>
          <w:szCs w:val="40"/>
        </w:rPr>
        <w:t>.</w:t>
      </w:r>
      <w:r w:rsidRPr="003D0069">
        <w:rPr>
          <w:rFonts w:asciiTheme="minorHAnsi" w:eastAsia="Arial" w:hAnsiTheme="minorHAnsi" w:cstheme="minorHAnsi"/>
          <w:spacing w:val="6"/>
          <w:sz w:val="40"/>
          <w:szCs w:val="40"/>
        </w:rPr>
        <w:t>0</w:t>
      </w:r>
      <w:r w:rsidRPr="003D0069">
        <w:rPr>
          <w:rFonts w:asciiTheme="minorHAnsi" w:eastAsia="Arial" w:hAnsiTheme="minorHAnsi" w:cstheme="minorHAnsi"/>
          <w:spacing w:val="7"/>
          <w:sz w:val="40"/>
          <w:szCs w:val="40"/>
        </w:rPr>
        <w:t>99</w:t>
      </w:r>
      <w:r w:rsidRPr="003D0069">
        <w:rPr>
          <w:rFonts w:asciiTheme="minorHAnsi" w:eastAsia="Arial" w:hAnsiTheme="minorHAnsi" w:cstheme="minorHAnsi"/>
          <w:sz w:val="40"/>
          <w:szCs w:val="40"/>
        </w:rPr>
        <w:t xml:space="preserve">4 </w:t>
      </w:r>
      <w:r w:rsidRPr="003D0069">
        <w:rPr>
          <w:rFonts w:asciiTheme="minorHAnsi" w:eastAsia="Arial" w:hAnsiTheme="minorHAnsi" w:cstheme="minorHAnsi"/>
          <w:spacing w:val="68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80"/>
          <w:sz w:val="40"/>
          <w:szCs w:val="40"/>
        </w:rPr>
        <w:t>•</w:t>
      </w:r>
      <w:r w:rsidRPr="003D0069">
        <w:rPr>
          <w:rFonts w:asciiTheme="minorHAnsi" w:eastAsia="Arial" w:hAnsiTheme="minorHAnsi" w:cstheme="minorHAnsi"/>
          <w:spacing w:val="65"/>
          <w:w w:val="80"/>
          <w:sz w:val="40"/>
          <w:szCs w:val="40"/>
        </w:rPr>
        <w:t xml:space="preserve"> </w:t>
      </w:r>
      <w:hyperlink r:id="rId5" w:history="1">
        <w:r w:rsidRPr="003D0069">
          <w:rPr>
            <w:rStyle w:val="Hyperlink"/>
            <w:rFonts w:asciiTheme="minorHAnsi" w:eastAsia="Arial" w:hAnsiTheme="minorHAnsi" w:cstheme="minorHAnsi"/>
            <w:color w:val="auto"/>
            <w:spacing w:val="6"/>
            <w:w w:val="80"/>
            <w:sz w:val="40"/>
            <w:szCs w:val="40"/>
          </w:rPr>
          <w:t>decker@gmail.com</w:t>
        </w:r>
      </w:hyperlink>
    </w:p>
    <w:p w14:paraId="12F9D397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1536F8A3" w14:textId="77777777" w:rsidR="00600A92" w:rsidRPr="003D0069" w:rsidRDefault="00600A92">
      <w:pPr>
        <w:spacing w:before="5" w:line="200" w:lineRule="exact"/>
        <w:rPr>
          <w:rFonts w:asciiTheme="minorHAnsi" w:hAnsiTheme="minorHAnsi" w:cstheme="minorHAnsi"/>
        </w:rPr>
      </w:pPr>
    </w:p>
    <w:p w14:paraId="78ED4234" w14:textId="77777777" w:rsidR="00600A92" w:rsidRPr="003D0069" w:rsidRDefault="003D0069">
      <w:pPr>
        <w:ind w:left="3513" w:right="3490"/>
        <w:jc w:val="center"/>
        <w:rPr>
          <w:rFonts w:asciiTheme="minorHAnsi" w:eastAsia="Arial" w:hAnsiTheme="minorHAnsi" w:cstheme="minorHAnsi"/>
          <w:sz w:val="42"/>
          <w:szCs w:val="42"/>
        </w:rPr>
      </w:pP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S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3"/>
          <w:sz w:val="42"/>
          <w:szCs w:val="42"/>
        </w:rPr>
        <w:t>O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R </w:t>
      </w:r>
      <w:r w:rsidRPr="003D0069">
        <w:rPr>
          <w:rFonts w:asciiTheme="minorHAnsi" w:eastAsia="Arial" w:hAnsiTheme="minorHAnsi" w:cstheme="minorHAnsi"/>
          <w:b/>
          <w:spacing w:val="56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FI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A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C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E </w:t>
      </w:r>
      <w:r w:rsidRPr="003D0069">
        <w:rPr>
          <w:rFonts w:asciiTheme="minorHAnsi" w:eastAsia="Arial" w:hAnsiTheme="minorHAnsi" w:cstheme="minorHAnsi"/>
          <w:b/>
          <w:spacing w:val="53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EXE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C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U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>T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V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E </w:t>
      </w:r>
      <w:r w:rsidRPr="003D0069">
        <w:rPr>
          <w:rFonts w:asciiTheme="minorHAnsi" w:eastAsia="Arial" w:hAnsiTheme="minorHAnsi" w:cstheme="minorHAnsi"/>
          <w:b/>
          <w:spacing w:val="93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57"/>
          <w:sz w:val="42"/>
          <w:szCs w:val="42"/>
        </w:rPr>
        <w:t>•</w:t>
      </w:r>
      <w:r w:rsidRPr="003D0069">
        <w:rPr>
          <w:rFonts w:asciiTheme="minorHAnsi" w:eastAsia="Arial" w:hAnsiTheme="minorHAnsi" w:cstheme="minorHAnsi"/>
          <w:b/>
          <w:spacing w:val="27"/>
          <w:w w:val="157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CH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3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F </w:t>
      </w:r>
      <w:r w:rsidRPr="003D0069">
        <w:rPr>
          <w:rFonts w:asciiTheme="minorHAnsi" w:eastAsia="Arial" w:hAnsiTheme="minorHAnsi" w:cstheme="minorHAnsi"/>
          <w:b/>
          <w:spacing w:val="61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F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A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C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A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L </w:t>
      </w:r>
      <w:r w:rsidRPr="003D0069">
        <w:rPr>
          <w:rFonts w:asciiTheme="minorHAnsi" w:eastAsia="Arial" w:hAnsiTheme="minorHAnsi" w:cstheme="minorHAnsi"/>
          <w:b/>
          <w:spacing w:val="40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3"/>
          <w:w w:val="123"/>
          <w:sz w:val="42"/>
          <w:szCs w:val="42"/>
        </w:rPr>
        <w:t>O</w:t>
      </w:r>
      <w:r w:rsidRPr="003D0069">
        <w:rPr>
          <w:rFonts w:asciiTheme="minorHAnsi" w:eastAsia="Arial" w:hAnsiTheme="minorHAnsi" w:cstheme="minorHAnsi"/>
          <w:b/>
          <w:spacing w:val="-2"/>
          <w:w w:val="110"/>
          <w:sz w:val="42"/>
          <w:szCs w:val="42"/>
        </w:rPr>
        <w:t>F</w:t>
      </w:r>
      <w:r w:rsidRPr="003D0069">
        <w:rPr>
          <w:rFonts w:asciiTheme="minorHAnsi" w:eastAsia="Arial" w:hAnsiTheme="minorHAnsi" w:cstheme="minorHAnsi"/>
          <w:b/>
          <w:w w:val="103"/>
          <w:sz w:val="42"/>
          <w:szCs w:val="42"/>
        </w:rPr>
        <w:t>F</w:t>
      </w:r>
      <w:r w:rsidRPr="003D0069">
        <w:rPr>
          <w:rFonts w:asciiTheme="minorHAnsi" w:eastAsia="Arial" w:hAnsiTheme="minorHAnsi" w:cstheme="minorHAnsi"/>
          <w:b/>
          <w:spacing w:val="-3"/>
          <w:w w:val="103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2"/>
          <w:w w:val="105"/>
          <w:sz w:val="42"/>
          <w:szCs w:val="42"/>
        </w:rPr>
        <w:t>C</w:t>
      </w:r>
      <w:r w:rsidRPr="003D0069">
        <w:rPr>
          <w:rFonts w:asciiTheme="minorHAnsi" w:eastAsia="Arial" w:hAnsiTheme="minorHAnsi" w:cstheme="minorHAnsi"/>
          <w:b/>
          <w:spacing w:val="-1"/>
          <w:w w:val="110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w w:val="102"/>
          <w:sz w:val="42"/>
          <w:szCs w:val="42"/>
        </w:rPr>
        <w:t>R</w:t>
      </w:r>
    </w:p>
    <w:p w14:paraId="4111BF8C" w14:textId="77777777" w:rsidR="00600A92" w:rsidRPr="003D0069" w:rsidRDefault="00600A92">
      <w:pPr>
        <w:spacing w:before="3" w:line="180" w:lineRule="exact"/>
        <w:rPr>
          <w:rFonts w:asciiTheme="minorHAnsi" w:hAnsiTheme="minorHAnsi" w:cstheme="minorHAnsi"/>
          <w:sz w:val="18"/>
          <w:szCs w:val="18"/>
        </w:rPr>
      </w:pPr>
    </w:p>
    <w:p w14:paraId="60EE4509" w14:textId="77777777" w:rsidR="00600A92" w:rsidRPr="003D0069" w:rsidRDefault="003D0069">
      <w:pPr>
        <w:spacing w:line="300" w:lineRule="exact"/>
        <w:ind w:left="2487" w:right="2526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ATE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60"/>
          <w:w w:val="113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34"/>
          <w:w w:val="113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52"/>
          <w:w w:val="113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42"/>
          <w:position w:val="-1"/>
          <w:sz w:val="29"/>
          <w:szCs w:val="29"/>
        </w:rPr>
        <w:t>W</w:t>
      </w:r>
      <w:r w:rsidRPr="003D0069">
        <w:rPr>
          <w:rFonts w:asciiTheme="minorHAnsi" w:eastAsia="Arial" w:hAnsiTheme="minorHAnsi" w:cstheme="minorHAnsi"/>
          <w:b/>
          <w:w w:val="94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18"/>
          <w:position w:val="-1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03"/>
          <w:position w:val="-1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b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5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B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3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3"/>
          <w:position w:val="-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59"/>
          <w:w w:val="113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position w:val="-1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position w:val="-1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44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5"/>
          <w:position w:val="-1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1"/>
          <w:w w:val="115"/>
          <w:position w:val="-1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spacing w:val="1"/>
          <w:w w:val="115"/>
          <w:position w:val="-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15"/>
          <w:position w:val="-1"/>
          <w:sz w:val="29"/>
          <w:szCs w:val="29"/>
        </w:rPr>
        <w:t>RA</w:t>
      </w:r>
      <w:r w:rsidRPr="003D0069">
        <w:rPr>
          <w:rFonts w:asciiTheme="minorHAnsi" w:eastAsia="Arial" w:hAnsiTheme="minorHAnsi" w:cstheme="minorHAnsi"/>
          <w:b/>
          <w:spacing w:val="1"/>
          <w:w w:val="115"/>
          <w:position w:val="-1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15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15"/>
          <w:position w:val="-1"/>
          <w:sz w:val="29"/>
          <w:szCs w:val="29"/>
        </w:rPr>
        <w:t>ON</w:t>
      </w:r>
      <w:r w:rsidRPr="003D0069">
        <w:rPr>
          <w:rFonts w:asciiTheme="minorHAnsi" w:eastAsia="Arial" w:hAnsiTheme="minorHAnsi" w:cstheme="minorHAnsi"/>
          <w:b/>
          <w:w w:val="115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115"/>
          <w:position w:val="-1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24"/>
          <w:w w:val="115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position w:val="-1"/>
          <w:sz w:val="29"/>
          <w:szCs w:val="29"/>
        </w:rPr>
        <w:t xml:space="preserve">D </w:t>
      </w:r>
      <w:r w:rsidRPr="003D0069">
        <w:rPr>
          <w:rFonts w:asciiTheme="minorHAnsi" w:eastAsia="Arial" w:hAnsiTheme="minorHAnsi" w:cstheme="minorHAnsi"/>
          <w:b/>
          <w:spacing w:val="35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26"/>
          <w:position w:val="-1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w w:val="124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08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22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03"/>
          <w:position w:val="-1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2"/>
          <w:position w:val="-1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8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101"/>
          <w:position w:val="-1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36"/>
          <w:position w:val="-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44"/>
          <w:position w:val="-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03"/>
          <w:position w:val="-1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1"/>
          <w:w w:val="114"/>
          <w:position w:val="-1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1"/>
          <w:w w:val="118"/>
          <w:position w:val="-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95"/>
          <w:position w:val="-1"/>
          <w:sz w:val="29"/>
          <w:szCs w:val="29"/>
        </w:rPr>
        <w:t>N</w:t>
      </w:r>
    </w:p>
    <w:p w14:paraId="2FDB48AE" w14:textId="77777777" w:rsidR="00600A92" w:rsidRPr="003D0069" w:rsidRDefault="00600A92">
      <w:pPr>
        <w:spacing w:before="3" w:line="100" w:lineRule="exact"/>
        <w:rPr>
          <w:rFonts w:asciiTheme="minorHAnsi" w:hAnsiTheme="minorHAnsi" w:cstheme="minorHAnsi"/>
          <w:sz w:val="11"/>
          <w:szCs w:val="11"/>
        </w:rPr>
      </w:pPr>
    </w:p>
    <w:p w14:paraId="0A800FF5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  <w:sectPr w:rsidR="00600A92" w:rsidRPr="003D0069">
          <w:pgSz w:w="24480" w:h="31660"/>
          <w:pgMar w:top="1520" w:right="2040" w:bottom="280" w:left="2040" w:header="720" w:footer="720" w:gutter="0"/>
          <w:cols w:space="720"/>
        </w:sectPr>
      </w:pPr>
    </w:p>
    <w:p w14:paraId="6DF0EE30" w14:textId="77777777" w:rsidR="00600A92" w:rsidRPr="003D0069" w:rsidRDefault="003D0069">
      <w:pPr>
        <w:spacing w:before="17" w:line="272" w:lineRule="auto"/>
        <w:ind w:left="129" w:right="30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spacing w:val="7"/>
          <w:w w:val="10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-7"/>
          <w:w w:val="109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b/>
          <w:spacing w:val="3"/>
          <w:w w:val="109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b/>
          <w:spacing w:val="5"/>
          <w:w w:val="10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15"/>
          <w:w w:val="10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3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-11"/>
          <w:w w:val="107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b/>
          <w:spacing w:val="3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5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w w:val="107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b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51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b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eve</w:t>
      </w:r>
      <w:r w:rsidRPr="003D0069">
        <w:rPr>
          <w:rFonts w:asciiTheme="minorHAnsi" w:eastAsia="Arial" w:hAnsiTheme="minorHAnsi" w:cstheme="minorHAnsi"/>
          <w:b/>
          <w:spacing w:val="9"/>
          <w:w w:val="107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5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37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b/>
          <w:spacing w:val="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10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2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9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2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8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2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50</w:t>
      </w:r>
      <w:r w:rsidRPr="003D0069">
        <w:rPr>
          <w:rFonts w:asciiTheme="minorHAnsi" w:eastAsia="Arial" w:hAnsiTheme="minorHAnsi" w:cstheme="minorHAnsi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9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4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1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3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Bu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3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tn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78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1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-21"/>
          <w:w w:val="101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3"/>
          <w:w w:val="17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-5"/>
          <w:sz w:val="36"/>
          <w:szCs w:val="36"/>
        </w:rPr>
        <w:t>'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al 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4EEE8C84" w14:textId="77777777" w:rsidR="00600A92" w:rsidRPr="003D0069" w:rsidRDefault="00600A92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30917F24" w14:textId="77777777" w:rsidR="00600A92" w:rsidRPr="003D0069" w:rsidRDefault="003D0069">
      <w:pPr>
        <w:spacing w:line="273" w:lineRule="auto"/>
        <w:ind w:left="129" w:right="284"/>
        <w:jc w:val="both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b/>
          <w:spacing w:val="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2"/>
          <w:sz w:val="36"/>
          <w:szCs w:val="36"/>
        </w:rPr>
        <w:t>'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b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6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M 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32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9"/>
          <w:w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1"/>
          <w:w w:val="1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22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2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2"/>
          <w:w w:val="1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w w:val="12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9"/>
          <w:w w:val="11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 xml:space="preserve">; </w:t>
      </w:r>
      <w:r w:rsidRPr="003D0069">
        <w:rPr>
          <w:rFonts w:asciiTheme="minorHAnsi" w:eastAsia="Arial" w:hAnsiTheme="minorHAnsi" w:cstheme="minorHAnsi"/>
          <w:spacing w:val="5"/>
          <w:w w:val="9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4"/>
          <w:w w:val="7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7"/>
          <w:w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7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1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12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11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9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ef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7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al </w:t>
      </w:r>
      <w:r w:rsidRPr="003D0069">
        <w:rPr>
          <w:rFonts w:asciiTheme="minorHAnsi" w:eastAsia="Arial" w:hAnsiTheme="minorHAnsi" w:cstheme="minorHAnsi"/>
          <w:spacing w:val="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xc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>at</w:t>
      </w:r>
      <w:r w:rsidRPr="003D0069">
        <w:rPr>
          <w:rFonts w:asciiTheme="minorHAnsi" w:eastAsia="Arial" w:hAnsiTheme="minorHAnsi" w:cstheme="minorHAnsi"/>
          <w:spacing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8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-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83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58C76417" w14:textId="77777777" w:rsidR="00600A92" w:rsidRPr="003D0069" w:rsidRDefault="00600A92">
      <w:pPr>
        <w:spacing w:before="16" w:line="200" w:lineRule="exact"/>
        <w:rPr>
          <w:rFonts w:asciiTheme="minorHAnsi" w:hAnsiTheme="minorHAnsi" w:cstheme="minorHAnsi"/>
        </w:rPr>
      </w:pPr>
    </w:p>
    <w:p w14:paraId="7457A24A" w14:textId="77777777" w:rsidR="00600A92" w:rsidRPr="003D0069" w:rsidRDefault="003D0069">
      <w:pPr>
        <w:spacing w:line="460" w:lineRule="atLeast"/>
        <w:ind w:left="129" w:right="-62" w:hanging="18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spacing w:val="5"/>
          <w:w w:val="108"/>
          <w:sz w:val="36"/>
          <w:szCs w:val="36"/>
        </w:rPr>
        <w:t>Ac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6"/>
          <w:w w:val="10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2"/>
          <w:w w:val="10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2"/>
          <w:w w:val="10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b/>
          <w:spacing w:val="5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w w:val="108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b/>
          <w:spacing w:val="56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9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2"/>
          <w:w w:val="10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5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w w:val="7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7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b/>
          <w:spacing w:val="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8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c 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4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fi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. </w:t>
      </w:r>
      <w:r w:rsidRPr="003D0069">
        <w:rPr>
          <w:rFonts w:asciiTheme="minorHAnsi" w:eastAsia="Arial" w:hAnsiTheme="minorHAnsi" w:cstheme="minorHAnsi"/>
          <w:spacing w:val="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ee</w:t>
      </w:r>
      <w:r w:rsidRPr="003D0069">
        <w:rPr>
          <w:rFonts w:asciiTheme="minorHAnsi" w:eastAsia="Arial" w:hAnsiTheme="minorHAnsi" w:cstheme="minorHAnsi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q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5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2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8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va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5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5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5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.</w:t>
      </w:r>
    </w:p>
    <w:p w14:paraId="60F9EC37" w14:textId="77777777" w:rsidR="00600A92" w:rsidRPr="003D0069" w:rsidRDefault="003D0069">
      <w:pPr>
        <w:spacing w:before="5" w:line="140" w:lineRule="exact"/>
        <w:rPr>
          <w:rFonts w:asciiTheme="minorHAnsi" w:hAnsiTheme="minorHAnsi" w:cstheme="minorHAnsi"/>
          <w:sz w:val="14"/>
          <w:szCs w:val="14"/>
        </w:rPr>
      </w:pPr>
      <w:r w:rsidRPr="003D0069">
        <w:rPr>
          <w:rFonts w:asciiTheme="minorHAnsi" w:hAnsiTheme="minorHAnsi" w:cstheme="minorHAnsi"/>
        </w:rPr>
        <w:br w:type="column"/>
      </w:r>
    </w:p>
    <w:p w14:paraId="6EE7D338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E9EF1FF" w14:textId="77777777" w:rsidR="00600A92" w:rsidRPr="003D0069" w:rsidRDefault="003D0069">
      <w:pPr>
        <w:ind w:left="635" w:right="945"/>
        <w:jc w:val="center"/>
        <w:rPr>
          <w:rFonts w:asciiTheme="minorHAnsi" w:eastAsia="Arial" w:hAnsiTheme="minorHAnsi" w:cstheme="minorHAnsi"/>
          <w:sz w:val="35"/>
          <w:szCs w:val="35"/>
        </w:rPr>
      </w:pPr>
      <w:r w:rsidRPr="003D0069">
        <w:rPr>
          <w:rFonts w:asciiTheme="minorHAnsi" w:eastAsia="Arial" w:hAnsiTheme="minorHAnsi" w:cstheme="minorHAnsi"/>
          <w:b/>
          <w:spacing w:val="3"/>
          <w:w w:val="113"/>
          <w:sz w:val="35"/>
          <w:szCs w:val="35"/>
        </w:rPr>
        <w:t>L</w:t>
      </w:r>
      <w:r w:rsidRPr="003D0069">
        <w:rPr>
          <w:rFonts w:asciiTheme="minorHAnsi" w:eastAsia="Arial" w:hAnsiTheme="minorHAnsi" w:cstheme="minorHAnsi"/>
          <w:b/>
          <w:spacing w:val="5"/>
          <w:w w:val="103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w w:val="116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w w:val="99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b/>
          <w:spacing w:val="5"/>
          <w:w w:val="111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w w:val="105"/>
          <w:sz w:val="35"/>
          <w:szCs w:val="35"/>
        </w:rPr>
        <w:t>R</w:t>
      </w:r>
      <w:r w:rsidRPr="003D0069">
        <w:rPr>
          <w:rFonts w:asciiTheme="minorHAnsi" w:eastAsia="Arial" w:hAnsiTheme="minorHAnsi" w:cstheme="minorHAnsi"/>
          <w:b/>
          <w:spacing w:val="5"/>
          <w:w w:val="107"/>
          <w:sz w:val="35"/>
          <w:szCs w:val="35"/>
        </w:rPr>
        <w:t>S</w:t>
      </w:r>
      <w:r w:rsidRPr="003D0069">
        <w:rPr>
          <w:rFonts w:asciiTheme="minorHAnsi" w:eastAsia="Arial" w:hAnsiTheme="minorHAnsi" w:cstheme="minorHAnsi"/>
          <w:b/>
          <w:spacing w:val="4"/>
          <w:w w:val="103"/>
          <w:sz w:val="35"/>
          <w:szCs w:val="35"/>
        </w:rPr>
        <w:t>H</w:t>
      </w:r>
      <w:r w:rsidRPr="003D0069">
        <w:rPr>
          <w:rFonts w:asciiTheme="minorHAnsi" w:eastAsia="Arial" w:hAnsiTheme="minorHAnsi" w:cstheme="minorHAnsi"/>
          <w:b/>
          <w:spacing w:val="1"/>
          <w:w w:val="120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b/>
          <w:w w:val="103"/>
          <w:sz w:val="35"/>
          <w:szCs w:val="35"/>
        </w:rPr>
        <w:t>P</w:t>
      </w:r>
      <w:r w:rsidRPr="003D0069">
        <w:rPr>
          <w:rFonts w:asciiTheme="minorHAnsi" w:eastAsia="Arial" w:hAnsiTheme="minorHAnsi" w:cstheme="minorHAnsi"/>
          <w:b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32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23"/>
          <w:sz w:val="35"/>
          <w:szCs w:val="35"/>
        </w:rPr>
        <w:t>S</w:t>
      </w:r>
      <w:r w:rsidRPr="003D0069">
        <w:rPr>
          <w:rFonts w:asciiTheme="minorHAnsi" w:eastAsia="Arial" w:hAnsiTheme="minorHAnsi" w:cstheme="minorHAnsi"/>
          <w:b/>
          <w:spacing w:val="4"/>
          <w:w w:val="103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w w:val="119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sz w:val="35"/>
          <w:szCs w:val="35"/>
        </w:rPr>
        <w:t>P</w:t>
      </w:r>
      <w:r w:rsidRPr="003D0069">
        <w:rPr>
          <w:rFonts w:asciiTheme="minorHAnsi" w:eastAsia="Arial" w:hAnsiTheme="minorHAnsi" w:cstheme="minorHAnsi"/>
          <w:b/>
          <w:spacing w:val="5"/>
          <w:w w:val="111"/>
          <w:sz w:val="35"/>
          <w:szCs w:val="35"/>
        </w:rPr>
        <w:t>S</w:t>
      </w:r>
      <w:r w:rsidRPr="003D0069">
        <w:rPr>
          <w:rFonts w:asciiTheme="minorHAnsi" w:eastAsia="Arial" w:hAnsiTheme="minorHAnsi" w:cstheme="minorHAnsi"/>
          <w:b/>
          <w:spacing w:val="4"/>
          <w:w w:val="103"/>
          <w:sz w:val="35"/>
          <w:szCs w:val="35"/>
        </w:rPr>
        <w:t>H</w:t>
      </w:r>
      <w:r w:rsidRPr="003D0069">
        <w:rPr>
          <w:rFonts w:asciiTheme="minorHAnsi" w:eastAsia="Arial" w:hAnsiTheme="minorHAnsi" w:cstheme="minorHAnsi"/>
          <w:b/>
          <w:spacing w:val="6"/>
          <w:w w:val="107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b/>
          <w:sz w:val="35"/>
          <w:szCs w:val="35"/>
        </w:rPr>
        <w:t>T</w:t>
      </w:r>
    </w:p>
    <w:p w14:paraId="42B697C8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1E9ACD1" w14:textId="77777777" w:rsidR="00600A92" w:rsidRPr="003D0069" w:rsidRDefault="00600A92">
      <w:pPr>
        <w:spacing w:before="5" w:line="200" w:lineRule="exact"/>
        <w:rPr>
          <w:rFonts w:asciiTheme="minorHAnsi" w:hAnsiTheme="minorHAnsi" w:cstheme="minorHAnsi"/>
        </w:rPr>
      </w:pPr>
    </w:p>
    <w:p w14:paraId="2C97D3F9" w14:textId="77777777" w:rsidR="00600A92" w:rsidRPr="003D0069" w:rsidRDefault="003D0069">
      <w:pPr>
        <w:ind w:left="290" w:right="792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i/>
          <w:spacing w:val="5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3"/>
          <w:w w:val="107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i/>
          <w:spacing w:val="2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3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4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i/>
          <w:spacing w:val="2"/>
          <w:w w:val="107"/>
          <w:sz w:val="36"/>
          <w:szCs w:val="36"/>
        </w:rPr>
        <w:t>siv</w:t>
      </w:r>
      <w:r w:rsidRPr="003D0069">
        <w:rPr>
          <w:rFonts w:asciiTheme="minorHAnsi" w:eastAsia="Arial" w:hAnsiTheme="minorHAnsi" w:cstheme="minorHAnsi"/>
          <w:i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59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i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i/>
          <w:spacing w:val="4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i/>
          <w:spacing w:val="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i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i/>
          <w:spacing w:val="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3"/>
          <w:w w:val="10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3"/>
          <w:w w:val="11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3"/>
          <w:w w:val="11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-25"/>
          <w:w w:val="14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2"/>
          <w:w w:val="101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i/>
          <w:spacing w:val="3"/>
          <w:w w:val="111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i/>
          <w:spacing w:val="-245"/>
          <w:w w:val="36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w w:val="26"/>
          <w:sz w:val="36"/>
          <w:szCs w:val="36"/>
        </w:rPr>
        <w:t>p</w:t>
      </w:r>
    </w:p>
    <w:p w14:paraId="57ABCFA6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8"/>
          <w:szCs w:val="18"/>
        </w:rPr>
      </w:pPr>
    </w:p>
    <w:p w14:paraId="7549E520" w14:textId="77777777" w:rsidR="00600A92" w:rsidRPr="003D0069" w:rsidRDefault="003D0069">
      <w:pPr>
        <w:spacing w:line="337" w:lineRule="auto"/>
        <w:ind w:left="-31" w:right="236" w:hanging="42"/>
        <w:jc w:val="center"/>
        <w:rPr>
          <w:rFonts w:asciiTheme="minorHAnsi" w:eastAsia="Arial" w:hAnsiTheme="minorHAnsi" w:cstheme="minorHAnsi"/>
          <w:sz w:val="36"/>
          <w:szCs w:val="36"/>
        </w:rPr>
        <w:sectPr w:rsidR="00600A92" w:rsidRPr="003D0069">
          <w:type w:val="continuous"/>
          <w:pgSz w:w="24480" w:h="31660"/>
          <w:pgMar w:top="1520" w:right="2040" w:bottom="280" w:left="2040" w:header="720" w:footer="720" w:gutter="0"/>
          <w:cols w:num="2" w:space="720" w:equalWidth="0">
            <w:col w:w="13138" w:space="922"/>
            <w:col w:w="6340"/>
          </w:cols>
        </w:sectPr>
      </w:pPr>
      <w:r w:rsidRPr="003D0069">
        <w:rPr>
          <w:rFonts w:asciiTheme="minorHAnsi" w:eastAsia="Arial" w:hAnsiTheme="minorHAnsi" w:cstheme="minorHAnsi"/>
          <w:i/>
          <w:spacing w:val="1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-16"/>
          <w:w w:val="111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i/>
          <w:spacing w:val="4"/>
          <w:w w:val="11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2"/>
          <w:w w:val="111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i/>
          <w:spacing w:val="-6"/>
          <w:w w:val="13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w w:val="9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4"/>
          <w:w w:val="9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i/>
          <w:spacing w:val="2"/>
          <w:w w:val="14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3"/>
          <w:w w:val="113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w w:val="13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1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5"/>
          <w:w w:val="110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i/>
          <w:spacing w:val="3"/>
          <w:w w:val="10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-17"/>
          <w:w w:val="13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1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w w:val="103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En</w:t>
      </w:r>
      <w:r w:rsidRPr="003D0069">
        <w:rPr>
          <w:rFonts w:asciiTheme="minorHAnsi" w:eastAsia="Arial" w:hAnsiTheme="minorHAnsi" w:cstheme="minorHAnsi"/>
          <w:i/>
          <w:spacing w:val="1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5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2"/>
          <w:w w:val="108"/>
          <w:sz w:val="36"/>
          <w:szCs w:val="36"/>
        </w:rPr>
        <w:t>in</w:t>
      </w:r>
      <w:r w:rsidRPr="003D0069">
        <w:rPr>
          <w:rFonts w:asciiTheme="minorHAnsi" w:eastAsia="Arial" w:hAnsiTheme="minorHAnsi" w:cstheme="minorHAnsi"/>
          <w:i/>
          <w:spacing w:val="5"/>
          <w:w w:val="10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i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35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2"/>
          <w:w w:val="10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du</w:t>
      </w:r>
      <w:r w:rsidRPr="003D0069">
        <w:rPr>
          <w:rFonts w:asciiTheme="minorHAnsi" w:eastAsia="Arial" w:hAnsiTheme="minorHAnsi" w:cstheme="minorHAnsi"/>
          <w:i/>
          <w:spacing w:val="3"/>
          <w:w w:val="10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i/>
          <w:spacing w:val="1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-23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w w:val="108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i/>
          <w:spacing w:val="23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5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-15"/>
          <w:w w:val="108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i/>
          <w:spacing w:val="4"/>
          <w:w w:val="11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w w:val="11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4"/>
          <w:w w:val="11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1"/>
          <w:w w:val="11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2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i/>
          <w:w w:val="104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i/>
          <w:spacing w:val="5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i/>
          <w:spacing w:val="4"/>
          <w:w w:val="10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1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4"/>
          <w:w w:val="10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-19"/>
          <w:w w:val="109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2"/>
          <w:w w:val="109"/>
          <w:sz w:val="36"/>
          <w:szCs w:val="36"/>
        </w:rPr>
        <w:t>ys</w:t>
      </w:r>
      <w:r w:rsidRPr="003D0069">
        <w:rPr>
          <w:rFonts w:asciiTheme="minorHAnsi" w:eastAsia="Arial" w:hAnsiTheme="minorHAnsi" w:cstheme="minorHAnsi"/>
          <w:i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3"/>
          <w:w w:val="10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w w:val="109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i/>
          <w:spacing w:val="3"/>
          <w:w w:val="10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22"/>
          <w:w w:val="10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4"/>
          <w:w w:val="10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3"/>
          <w:w w:val="109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i/>
          <w:spacing w:val="4"/>
          <w:w w:val="109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i/>
          <w:spacing w:val="-19"/>
          <w:w w:val="10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-8"/>
          <w:w w:val="109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i/>
          <w:spacing w:val="3"/>
          <w:w w:val="10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2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1"/>
          <w:w w:val="10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3"/>
          <w:w w:val="109"/>
          <w:sz w:val="36"/>
          <w:szCs w:val="36"/>
        </w:rPr>
        <w:t>on</w:t>
      </w:r>
      <w:r w:rsidRPr="003D0069">
        <w:rPr>
          <w:rFonts w:asciiTheme="minorHAnsi" w:eastAsia="Arial" w:hAnsiTheme="minorHAnsi" w:cstheme="minorHAnsi"/>
          <w:i/>
          <w:spacing w:val="4"/>
          <w:w w:val="10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w w:val="109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27"/>
          <w:w w:val="10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4"/>
          <w:w w:val="9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i/>
          <w:spacing w:val="-16"/>
          <w:w w:val="14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w w:val="111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i/>
          <w:spacing w:val="5"/>
          <w:w w:val="11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w w:val="102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i/>
          <w:spacing w:val="4"/>
          <w:w w:val="9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-17"/>
          <w:w w:val="13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-8"/>
          <w:w w:val="13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3"/>
          <w:w w:val="9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3"/>
          <w:w w:val="113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2"/>
          <w:w w:val="13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3"/>
          <w:w w:val="9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1"/>
          <w:w w:val="11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2"/>
          <w:w w:val="106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i/>
          <w:w w:val="9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5"/>
          <w:w w:val="10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spacing w:val="2"/>
          <w:w w:val="13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i/>
          <w:spacing w:val="1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i/>
          <w:spacing w:val="1"/>
          <w:w w:val="13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3"/>
          <w:w w:val="9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i/>
          <w:spacing w:val="2"/>
          <w:w w:val="111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i/>
          <w:spacing w:val="-17"/>
          <w:w w:val="11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w w:val="10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i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3"/>
          <w:w w:val="102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i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i/>
          <w:spacing w:val="-26"/>
          <w:w w:val="11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i/>
          <w:spacing w:val="2"/>
          <w:w w:val="14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i/>
          <w:spacing w:val="4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i/>
          <w:spacing w:val="3"/>
          <w:w w:val="10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i/>
          <w:w w:val="136"/>
          <w:sz w:val="36"/>
          <w:szCs w:val="36"/>
        </w:rPr>
        <w:t>r</w:t>
      </w:r>
    </w:p>
    <w:p w14:paraId="2EE7E3F4" w14:textId="77777777" w:rsidR="00600A92" w:rsidRPr="003D0069" w:rsidRDefault="00600A92">
      <w:pPr>
        <w:spacing w:before="2" w:line="120" w:lineRule="exact"/>
        <w:rPr>
          <w:rFonts w:asciiTheme="minorHAnsi" w:hAnsiTheme="minorHAnsi" w:cstheme="minorHAnsi"/>
          <w:sz w:val="13"/>
          <w:szCs w:val="13"/>
        </w:rPr>
      </w:pPr>
    </w:p>
    <w:p w14:paraId="1120CDB4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  <w:sectPr w:rsidR="00600A92" w:rsidRPr="003D0069">
          <w:type w:val="continuous"/>
          <w:pgSz w:w="24480" w:h="31660"/>
          <w:pgMar w:top="1520" w:right="2040" w:bottom="280" w:left="2040" w:header="720" w:footer="720" w:gutter="0"/>
          <w:cols w:space="720"/>
        </w:sectPr>
      </w:pPr>
    </w:p>
    <w:p w14:paraId="32801F80" w14:textId="77777777" w:rsidR="00600A92" w:rsidRPr="003D0069" w:rsidRDefault="00600A92">
      <w:pPr>
        <w:spacing w:before="7" w:line="160" w:lineRule="exact"/>
        <w:rPr>
          <w:rFonts w:asciiTheme="minorHAnsi" w:hAnsiTheme="minorHAnsi" w:cstheme="minorHAnsi"/>
          <w:sz w:val="17"/>
          <w:szCs w:val="17"/>
        </w:rPr>
      </w:pPr>
    </w:p>
    <w:p w14:paraId="7845324F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11A8057A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5E6C7B3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1880894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ABDD4A1" w14:textId="77777777" w:rsidR="00600A92" w:rsidRPr="003D0069" w:rsidRDefault="003D0069">
      <w:pPr>
        <w:ind w:left="12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•   </w:t>
      </w:r>
      <w:r w:rsidRPr="003D0069">
        <w:rPr>
          <w:rFonts w:asciiTheme="minorHAnsi" w:eastAsia="Arial" w:hAnsiTheme="minorHAnsi" w:cstheme="minorHAnsi"/>
          <w:b/>
          <w:spacing w:val="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6"/>
          <w:w w:val="10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4"/>
          <w:w w:val="11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5"/>
          <w:w w:val="12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5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w w:val="109"/>
          <w:sz w:val="36"/>
          <w:szCs w:val="36"/>
        </w:rPr>
        <w:t>t</w:t>
      </w:r>
    </w:p>
    <w:p w14:paraId="6F930D89" w14:textId="77777777" w:rsidR="00600A92" w:rsidRPr="003D0069" w:rsidRDefault="00600A92">
      <w:pPr>
        <w:spacing w:before="3" w:line="140" w:lineRule="exact"/>
        <w:rPr>
          <w:rFonts w:asciiTheme="minorHAnsi" w:hAnsiTheme="minorHAnsi" w:cstheme="minorHAnsi"/>
          <w:sz w:val="15"/>
          <w:szCs w:val="15"/>
        </w:rPr>
      </w:pPr>
    </w:p>
    <w:p w14:paraId="777B33EE" w14:textId="77777777" w:rsidR="00600A92" w:rsidRPr="003D0069" w:rsidRDefault="003D0069">
      <w:pPr>
        <w:ind w:left="129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hAnsiTheme="minorHAnsi" w:cstheme="minorHAnsi"/>
          <w:b/>
          <w:w w:val="78"/>
          <w:sz w:val="42"/>
          <w:szCs w:val="42"/>
        </w:rPr>
        <w:t xml:space="preserve">•    </w:t>
      </w:r>
      <w:r w:rsidRPr="003D0069">
        <w:rPr>
          <w:rFonts w:asciiTheme="minorHAnsi" w:hAnsiTheme="minorHAnsi" w:cstheme="minorHAnsi"/>
          <w:b/>
          <w:spacing w:val="9"/>
          <w:w w:val="78"/>
          <w:sz w:val="42"/>
          <w:szCs w:val="42"/>
        </w:rPr>
        <w:t xml:space="preserve"> </w:t>
      </w:r>
      <w:r w:rsidRPr="003D0069">
        <w:rPr>
          <w:rFonts w:asciiTheme="minorHAnsi" w:hAnsiTheme="minorHAnsi" w:cstheme="minorHAnsi"/>
          <w:b/>
          <w:spacing w:val="-2"/>
          <w:sz w:val="42"/>
          <w:szCs w:val="42"/>
        </w:rPr>
        <w:t>G</w:t>
      </w:r>
      <w:r w:rsidRPr="003D0069">
        <w:rPr>
          <w:rFonts w:asciiTheme="minorHAnsi" w:hAnsiTheme="minorHAnsi" w:cstheme="minorHAnsi"/>
          <w:b/>
          <w:spacing w:val="-4"/>
          <w:sz w:val="42"/>
          <w:szCs w:val="42"/>
        </w:rPr>
        <w:t>A</w:t>
      </w:r>
      <w:r w:rsidRPr="003D0069">
        <w:rPr>
          <w:rFonts w:asciiTheme="minorHAnsi" w:hAnsiTheme="minorHAnsi" w:cstheme="minorHAnsi"/>
          <w:b/>
          <w:spacing w:val="-2"/>
          <w:sz w:val="42"/>
          <w:szCs w:val="42"/>
        </w:rPr>
        <w:t>A</w:t>
      </w:r>
      <w:r w:rsidRPr="003D0069">
        <w:rPr>
          <w:rFonts w:asciiTheme="minorHAnsi" w:hAnsiTheme="minorHAnsi" w:cstheme="minorHAnsi"/>
          <w:b/>
          <w:sz w:val="42"/>
          <w:szCs w:val="42"/>
        </w:rPr>
        <w:t>P</w:t>
      </w:r>
      <w:r w:rsidRPr="003D0069">
        <w:rPr>
          <w:rFonts w:asciiTheme="minorHAnsi" w:hAnsiTheme="minorHAnsi" w:cstheme="minorHAnsi"/>
          <w:b/>
          <w:spacing w:val="-25"/>
          <w:sz w:val="42"/>
          <w:szCs w:val="42"/>
        </w:rPr>
        <w:t xml:space="preserve"> </w:t>
      </w:r>
      <w:r w:rsidRPr="003D0069">
        <w:rPr>
          <w:rFonts w:asciiTheme="minorHAnsi" w:hAnsiTheme="minorHAnsi" w:cstheme="minorHAnsi"/>
          <w:sz w:val="40"/>
          <w:szCs w:val="40"/>
        </w:rPr>
        <w:t>&amp;</w:t>
      </w:r>
      <w:r w:rsidRPr="003D0069">
        <w:rPr>
          <w:rFonts w:asciiTheme="minorHAnsi" w:hAnsiTheme="minorHAnsi" w:cstheme="minorHAnsi"/>
          <w:spacing w:val="-8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05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48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1"/>
          <w:w w:val="140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27"/>
          <w:sz w:val="29"/>
          <w:szCs w:val="29"/>
        </w:rPr>
        <w:t>S</w:t>
      </w:r>
    </w:p>
    <w:p w14:paraId="4C8438B5" w14:textId="77777777" w:rsidR="00600A92" w:rsidRPr="003D0069" w:rsidRDefault="00600A92">
      <w:pPr>
        <w:spacing w:before="1" w:line="140" w:lineRule="exact"/>
        <w:rPr>
          <w:rFonts w:asciiTheme="minorHAnsi" w:hAnsiTheme="minorHAnsi" w:cstheme="minorHAnsi"/>
          <w:sz w:val="15"/>
          <w:szCs w:val="15"/>
        </w:rPr>
      </w:pPr>
    </w:p>
    <w:p w14:paraId="07804C5A" w14:textId="77777777" w:rsidR="00600A92" w:rsidRPr="003D0069" w:rsidRDefault="003D0069">
      <w:pPr>
        <w:spacing w:line="420" w:lineRule="exact"/>
        <w:ind w:left="129" w:right="-78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position w:val="-1"/>
          <w:sz w:val="36"/>
          <w:szCs w:val="36"/>
        </w:rPr>
        <w:t xml:space="preserve">•   </w:t>
      </w:r>
      <w:r w:rsidRPr="003D0069">
        <w:rPr>
          <w:rFonts w:asciiTheme="minorHAnsi" w:eastAsia="Arial" w:hAnsiTheme="minorHAnsi" w:cstheme="minorHAnsi"/>
          <w:b/>
          <w:spacing w:val="9"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6"/>
          <w:w w:val="102"/>
          <w:position w:val="-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b/>
          <w:spacing w:val="2"/>
          <w:w w:val="113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7"/>
          <w:position w:val="-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w w:val="112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4"/>
          <w:w w:val="107"/>
          <w:position w:val="-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w w:val="112"/>
          <w:position w:val="-1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2"/>
          <w:w w:val="104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w w:val="76"/>
          <w:position w:val="-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3"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2"/>
          <w:w w:val="108"/>
          <w:position w:val="-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5"/>
          <w:w w:val="108"/>
          <w:position w:val="-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08"/>
          <w:position w:val="-1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spacing w:val="1"/>
          <w:w w:val="108"/>
          <w:position w:val="-1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spacing w:val="3"/>
          <w:w w:val="108"/>
          <w:position w:val="-1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w w:val="108"/>
          <w:position w:val="-1"/>
          <w:sz w:val="38"/>
          <w:szCs w:val="38"/>
        </w:rPr>
        <w:t>g</w:t>
      </w:r>
      <w:r w:rsidRPr="003D0069">
        <w:rPr>
          <w:rFonts w:asciiTheme="minorHAnsi" w:eastAsia="Arial" w:hAnsiTheme="minorHAnsi" w:cstheme="minorHAnsi"/>
          <w:spacing w:val="62"/>
          <w:w w:val="108"/>
          <w:position w:val="-1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position w:val="-1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23"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7"/>
          <w:w w:val="112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6"/>
          <w:w w:val="102"/>
          <w:position w:val="-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95"/>
          <w:position w:val="-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b/>
          <w:spacing w:val="4"/>
          <w:w w:val="117"/>
          <w:position w:val="-1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2"/>
          <w:w w:val="99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w w:val="99"/>
          <w:position w:val="-1"/>
          <w:sz w:val="36"/>
          <w:szCs w:val="36"/>
        </w:rPr>
        <w:t>s</w:t>
      </w:r>
    </w:p>
    <w:p w14:paraId="5FFDCEF1" w14:textId="7DE0BE1B" w:rsidR="00600A92" w:rsidRPr="003D0069" w:rsidRDefault="003D0069">
      <w:pPr>
        <w:spacing w:line="740" w:lineRule="exact"/>
        <w:ind w:left="1730" w:right="1769"/>
        <w:jc w:val="center"/>
        <w:rPr>
          <w:rFonts w:asciiTheme="minorHAnsi" w:hAnsiTheme="minorHAnsi" w:cstheme="minorHAnsi"/>
          <w:sz w:val="67"/>
          <w:szCs w:val="67"/>
        </w:rPr>
      </w:pPr>
      <w:r w:rsidRPr="003D0069">
        <w:rPr>
          <w:rFonts w:asciiTheme="minorHAnsi" w:hAnsiTheme="minorHAnsi" w:cstheme="minorHAnsi"/>
        </w:rPr>
        <w:br w:type="column"/>
      </w:r>
    </w:p>
    <w:p w14:paraId="26F8E0DF" w14:textId="77777777" w:rsidR="00600A92" w:rsidRPr="003D0069" w:rsidRDefault="00600A92">
      <w:pPr>
        <w:spacing w:before="7" w:line="220" w:lineRule="exact"/>
        <w:rPr>
          <w:rFonts w:asciiTheme="minorHAnsi" w:hAnsiTheme="minorHAnsi" w:cstheme="minorHAnsi"/>
          <w:sz w:val="22"/>
          <w:szCs w:val="22"/>
        </w:rPr>
      </w:pPr>
    </w:p>
    <w:p w14:paraId="34D7A560" w14:textId="77777777" w:rsidR="00600A92" w:rsidRPr="003D0069" w:rsidRDefault="003D0069">
      <w:pPr>
        <w:ind w:left="-47" w:right="88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w w:val="74"/>
          <w:sz w:val="36"/>
          <w:szCs w:val="36"/>
        </w:rPr>
        <w:t xml:space="preserve">•       </w:t>
      </w:r>
      <w:r w:rsidRPr="003D0069">
        <w:rPr>
          <w:rFonts w:asciiTheme="minorHAnsi" w:eastAsia="Arial" w:hAnsiTheme="minorHAnsi" w:cstheme="minorHAnsi"/>
          <w:b/>
          <w:spacing w:val="24"/>
          <w:w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7"/>
          <w:w w:val="7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4"/>
          <w:w w:val="11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6"/>
          <w:w w:val="10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4"/>
          <w:w w:val="111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b/>
          <w:spacing w:val="-5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31"/>
          <w:sz w:val="36"/>
          <w:szCs w:val="36"/>
        </w:rPr>
        <w:t>/</w:t>
      </w:r>
      <w:r w:rsidRPr="003D0069">
        <w:rPr>
          <w:rFonts w:asciiTheme="minorHAnsi" w:eastAsia="Arial" w:hAnsiTheme="minorHAnsi" w:cstheme="minorHAnsi"/>
          <w:b/>
          <w:spacing w:val="5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4"/>
          <w:w w:val="11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w w:val="10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w w:val="11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b/>
          <w:spacing w:val="2"/>
          <w:w w:val="8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3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0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3"/>
          <w:w w:val="11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6"/>
          <w:w w:val="10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7"/>
          <w:w w:val="106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b/>
          <w:spacing w:val="2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w w:val="98"/>
          <w:sz w:val="36"/>
          <w:szCs w:val="36"/>
        </w:rPr>
        <w:t>h</w:t>
      </w:r>
    </w:p>
    <w:p w14:paraId="4FF02FF6" w14:textId="77777777" w:rsidR="00600A92" w:rsidRPr="003D0069" w:rsidRDefault="00600A92">
      <w:pPr>
        <w:spacing w:before="3" w:line="160" w:lineRule="exact"/>
        <w:rPr>
          <w:rFonts w:asciiTheme="minorHAnsi" w:hAnsiTheme="minorHAnsi" w:cstheme="minorHAnsi"/>
          <w:sz w:val="16"/>
          <w:szCs w:val="16"/>
        </w:rPr>
      </w:pPr>
    </w:p>
    <w:p w14:paraId="4C6CD346" w14:textId="77777777" w:rsidR="00600A92" w:rsidRPr="003D0069" w:rsidRDefault="003D0069">
      <w:pPr>
        <w:ind w:left="-50" w:right="-50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w w:val="74"/>
          <w:sz w:val="36"/>
          <w:szCs w:val="36"/>
        </w:rPr>
        <w:t xml:space="preserve">•       </w:t>
      </w:r>
      <w:r w:rsidRPr="003D0069">
        <w:rPr>
          <w:rFonts w:asciiTheme="minorHAnsi" w:eastAsia="Arial" w:hAnsiTheme="minorHAnsi" w:cstheme="minorHAnsi"/>
          <w:b/>
          <w:spacing w:val="24"/>
          <w:w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b/>
          <w:spacing w:val="38"/>
          <w:sz w:val="36"/>
          <w:szCs w:val="36"/>
        </w:rPr>
        <w:t xml:space="preserve"> </w:t>
      </w:r>
      <w:r w:rsidRPr="003D0069">
        <w:rPr>
          <w:rFonts w:asciiTheme="minorHAnsi" w:hAnsiTheme="minorHAnsi" w:cstheme="minorHAnsi"/>
          <w:sz w:val="40"/>
          <w:szCs w:val="40"/>
        </w:rPr>
        <w:t>&amp;</w:t>
      </w:r>
      <w:r w:rsidRPr="003D0069">
        <w:rPr>
          <w:rFonts w:asciiTheme="minorHAnsi" w:hAnsiTheme="minorHAnsi" w:cstheme="minorHAnsi"/>
          <w:spacing w:val="-26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1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5"/>
          <w:w w:val="103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q</w:t>
      </w:r>
      <w:r w:rsidRPr="003D0069">
        <w:rPr>
          <w:rFonts w:asciiTheme="minorHAnsi" w:eastAsia="Arial" w:hAnsiTheme="minorHAnsi" w:cstheme="minorHAnsi"/>
          <w:b/>
          <w:spacing w:val="4"/>
          <w:w w:val="111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3"/>
          <w:w w:val="11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10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w w:val="99"/>
          <w:sz w:val="36"/>
          <w:szCs w:val="36"/>
        </w:rPr>
        <w:t>s</w:t>
      </w:r>
    </w:p>
    <w:p w14:paraId="05F1F548" w14:textId="77777777" w:rsidR="00600A92" w:rsidRPr="003D0069" w:rsidRDefault="00600A92">
      <w:pPr>
        <w:spacing w:before="8" w:line="180" w:lineRule="exact"/>
        <w:rPr>
          <w:rFonts w:asciiTheme="minorHAnsi" w:hAnsiTheme="minorHAnsi" w:cstheme="minorHAnsi"/>
          <w:sz w:val="18"/>
          <w:szCs w:val="18"/>
        </w:rPr>
      </w:pPr>
    </w:p>
    <w:p w14:paraId="2E5B7E42" w14:textId="3C105BF7" w:rsidR="00600A92" w:rsidRPr="003D0069" w:rsidRDefault="003D0069">
      <w:pPr>
        <w:spacing w:line="400" w:lineRule="exact"/>
        <w:rPr>
          <w:rFonts w:asciiTheme="minorHAnsi" w:eastAsia="Arial" w:hAnsiTheme="minorHAnsi" w:cstheme="minorHAnsi"/>
          <w:sz w:val="36"/>
          <w:szCs w:val="36"/>
        </w:rPr>
      </w:pPr>
      <w:r>
        <w:rPr>
          <w:rFonts w:asciiTheme="minorHAnsi" w:eastAsia="Arial" w:hAnsiTheme="minorHAnsi" w:cstheme="minorHAnsi"/>
          <w:b/>
          <w:w w:val="74"/>
          <w:position w:val="-1"/>
          <w:sz w:val="36"/>
          <w:szCs w:val="36"/>
        </w:rPr>
        <w:t xml:space="preserve">     </w:t>
      </w:r>
      <w:r w:rsidRPr="003D0069">
        <w:rPr>
          <w:rFonts w:asciiTheme="minorHAnsi" w:eastAsia="Arial" w:hAnsiTheme="minorHAnsi" w:cstheme="minorHAnsi"/>
          <w:b/>
          <w:w w:val="74"/>
          <w:position w:val="-1"/>
          <w:sz w:val="36"/>
          <w:szCs w:val="36"/>
        </w:rPr>
        <w:t xml:space="preserve">•       </w:t>
      </w:r>
      <w:r w:rsidRPr="003D0069">
        <w:rPr>
          <w:rFonts w:asciiTheme="minorHAnsi" w:eastAsia="Arial" w:hAnsiTheme="minorHAnsi" w:cstheme="minorHAnsi"/>
          <w:b/>
          <w:spacing w:val="24"/>
          <w:w w:val="74"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6"/>
          <w:position w:val="-1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3"/>
          <w:position w:val="-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6"/>
          <w:position w:val="-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pacing w:val="5"/>
          <w:position w:val="-1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b/>
          <w:spacing w:val="3"/>
          <w:position w:val="-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position w:val="-1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b/>
          <w:spacing w:val="30"/>
          <w:position w:val="-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95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7"/>
          <w:position w:val="-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04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3"/>
          <w:w w:val="116"/>
          <w:position w:val="-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104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8"/>
          <w:position w:val="-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w w:val="116"/>
          <w:position w:val="-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95"/>
          <w:position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17"/>
          <w:position w:val="-1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b/>
          <w:spacing w:val="5"/>
          <w:w w:val="112"/>
          <w:position w:val="-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w w:val="90"/>
          <w:position w:val="-1"/>
          <w:sz w:val="36"/>
          <w:szCs w:val="36"/>
        </w:rPr>
        <w:t>s</w:t>
      </w:r>
    </w:p>
    <w:p w14:paraId="07077F2D" w14:textId="77777777" w:rsidR="00600A92" w:rsidRPr="003D0069" w:rsidRDefault="003D0069">
      <w:pPr>
        <w:spacing w:before="7" w:line="160" w:lineRule="exact"/>
        <w:rPr>
          <w:rFonts w:asciiTheme="minorHAnsi" w:hAnsiTheme="minorHAnsi" w:cstheme="minorHAnsi"/>
          <w:sz w:val="16"/>
          <w:szCs w:val="16"/>
        </w:rPr>
      </w:pPr>
      <w:r w:rsidRPr="003D0069">
        <w:rPr>
          <w:rFonts w:asciiTheme="minorHAnsi" w:hAnsiTheme="minorHAnsi" w:cstheme="minorHAnsi"/>
        </w:rPr>
        <w:br w:type="column"/>
      </w:r>
    </w:p>
    <w:p w14:paraId="45A6829E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1FEDB3C1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D15AA1B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32BDA73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468455F" w14:textId="77777777" w:rsidR="00600A92" w:rsidRPr="003D0069" w:rsidRDefault="003D0069">
      <w:pPr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•     </w:t>
      </w:r>
      <w:r w:rsidRPr="003D0069">
        <w:rPr>
          <w:rFonts w:asciiTheme="minorHAnsi" w:eastAsia="Arial" w:hAnsiTheme="minorHAnsi" w:cstheme="minorHAnsi"/>
          <w:b/>
          <w:spacing w:val="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4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5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4"/>
          <w:w w:val="10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b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51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b/>
          <w:w w:val="11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5"/>
          <w:w w:val="11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b/>
          <w:spacing w:val="6"/>
          <w:w w:val="10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b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b/>
          <w:spacing w:val="3"/>
          <w:w w:val="9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b/>
          <w:spacing w:val="4"/>
          <w:w w:val="111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b/>
          <w:spacing w:val="4"/>
          <w:w w:val="10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b/>
          <w:w w:val="99"/>
          <w:sz w:val="36"/>
          <w:szCs w:val="36"/>
        </w:rPr>
        <w:t>s</w:t>
      </w:r>
    </w:p>
    <w:p w14:paraId="2F3A0DF4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8"/>
          <w:szCs w:val="18"/>
        </w:rPr>
      </w:pPr>
    </w:p>
    <w:p w14:paraId="61360535" w14:textId="77777777" w:rsidR="00600A92" w:rsidRPr="003D0069" w:rsidRDefault="003D0069">
      <w:pPr>
        <w:rPr>
          <w:rFonts w:asciiTheme="minorHAnsi" w:eastAsia="Arial" w:hAnsiTheme="minorHAnsi" w:cstheme="minorHAnsi"/>
          <w:sz w:val="38"/>
          <w:szCs w:val="38"/>
        </w:rPr>
      </w:pPr>
      <w:r w:rsidRPr="003D0069">
        <w:rPr>
          <w:rFonts w:asciiTheme="minorHAnsi" w:eastAsia="Arial" w:hAnsiTheme="minorHAnsi" w:cstheme="minorHAnsi"/>
          <w:sz w:val="38"/>
          <w:szCs w:val="38"/>
        </w:rPr>
        <w:t xml:space="preserve">•    </w:t>
      </w:r>
      <w:r w:rsidRPr="003D0069">
        <w:rPr>
          <w:rFonts w:asciiTheme="minorHAnsi" w:eastAsia="Arial" w:hAnsiTheme="minorHAnsi" w:cstheme="minorHAnsi"/>
          <w:spacing w:val="71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7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spacing w:val="3"/>
          <w:w w:val="112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spacing w:val="1"/>
          <w:w w:val="156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spacing w:val="3"/>
          <w:w w:val="98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spacing w:val="2"/>
          <w:w w:val="133"/>
          <w:sz w:val="38"/>
          <w:szCs w:val="38"/>
        </w:rPr>
        <w:t>r</w:t>
      </w:r>
      <w:r w:rsidRPr="003D0069">
        <w:rPr>
          <w:rFonts w:asciiTheme="minorHAnsi" w:eastAsia="Arial" w:hAnsiTheme="minorHAnsi" w:cstheme="minorHAnsi"/>
          <w:spacing w:val="2"/>
          <w:w w:val="108"/>
          <w:sz w:val="38"/>
          <w:szCs w:val="38"/>
        </w:rPr>
        <w:t>na</w:t>
      </w:r>
      <w:r w:rsidRPr="003D0069">
        <w:rPr>
          <w:rFonts w:asciiTheme="minorHAnsi" w:eastAsia="Arial" w:hAnsiTheme="minorHAnsi" w:cstheme="minorHAnsi"/>
          <w:w w:val="80"/>
          <w:sz w:val="38"/>
          <w:szCs w:val="38"/>
        </w:rPr>
        <w:t>l</w:t>
      </w:r>
      <w:r w:rsidRPr="003D0069">
        <w:rPr>
          <w:rFonts w:asciiTheme="minorHAnsi" w:eastAsia="Arial" w:hAnsiTheme="minorHAnsi" w:cstheme="minorHAnsi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-39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2"/>
          <w:sz w:val="38"/>
          <w:szCs w:val="38"/>
        </w:rPr>
        <w:t>C</w:t>
      </w:r>
      <w:r w:rsidRPr="003D0069">
        <w:rPr>
          <w:rFonts w:asciiTheme="minorHAnsi" w:eastAsia="Arial" w:hAnsiTheme="minorHAnsi" w:cstheme="minorHAnsi"/>
          <w:spacing w:val="2"/>
          <w:w w:val="119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spacing w:val="1"/>
          <w:w w:val="104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spacing w:val="1"/>
          <w:w w:val="143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spacing w:val="1"/>
          <w:w w:val="126"/>
          <w:sz w:val="38"/>
          <w:szCs w:val="38"/>
        </w:rPr>
        <w:t>r</w:t>
      </w:r>
      <w:r w:rsidRPr="003D0069">
        <w:rPr>
          <w:rFonts w:asciiTheme="minorHAnsi" w:eastAsia="Arial" w:hAnsiTheme="minorHAnsi" w:cstheme="minorHAnsi"/>
          <w:spacing w:val="2"/>
          <w:w w:val="108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spacing w:val="1"/>
          <w:w w:val="124"/>
          <w:sz w:val="38"/>
          <w:szCs w:val="38"/>
        </w:rPr>
        <w:t>l</w:t>
      </w:r>
      <w:r w:rsidRPr="003D0069">
        <w:rPr>
          <w:rFonts w:asciiTheme="minorHAnsi" w:eastAsia="Arial" w:hAnsiTheme="minorHAnsi" w:cstheme="minorHAnsi"/>
          <w:w w:val="110"/>
          <w:sz w:val="38"/>
          <w:szCs w:val="38"/>
        </w:rPr>
        <w:t>s</w:t>
      </w:r>
    </w:p>
    <w:p w14:paraId="7072AB9A" w14:textId="77777777" w:rsidR="00600A92" w:rsidRPr="003D0069" w:rsidRDefault="00600A92">
      <w:pPr>
        <w:spacing w:before="6" w:line="160" w:lineRule="exact"/>
        <w:rPr>
          <w:rFonts w:asciiTheme="minorHAnsi" w:hAnsiTheme="minorHAnsi" w:cstheme="minorHAnsi"/>
          <w:sz w:val="16"/>
          <w:szCs w:val="16"/>
        </w:rPr>
      </w:pPr>
    </w:p>
    <w:p w14:paraId="7A2E1B9E" w14:textId="5AA4E66D" w:rsidR="00600A92" w:rsidRPr="003D0069" w:rsidRDefault="003D0069">
      <w:pPr>
        <w:spacing w:line="420" w:lineRule="exact"/>
        <w:rPr>
          <w:rFonts w:asciiTheme="minorHAnsi" w:eastAsia="Arial" w:hAnsiTheme="minorHAnsi" w:cstheme="minorHAnsi"/>
          <w:sz w:val="38"/>
          <w:szCs w:val="38"/>
        </w:rPr>
        <w:sectPr w:rsidR="00600A92" w:rsidRPr="003D0069">
          <w:type w:val="continuous"/>
          <w:pgSz w:w="24480" w:h="31660"/>
          <w:pgMar w:top="1520" w:right="2040" w:bottom="280" w:left="2040" w:header="720" w:footer="720" w:gutter="0"/>
          <w:cols w:num="3" w:space="720" w:equalWidth="0">
            <w:col w:w="6301" w:space="1330"/>
            <w:col w:w="5136" w:space="1634"/>
            <w:col w:w="5999"/>
          </w:cols>
        </w:sectPr>
      </w:pPr>
      <w:r w:rsidRPr="003D0069">
        <w:rPr>
          <w:rFonts w:asciiTheme="minorHAnsi" w:eastAsia="Arial" w:hAnsiTheme="minorHAnsi" w:cstheme="minorHAnsi"/>
          <w:position w:val="-1"/>
          <w:sz w:val="38"/>
          <w:szCs w:val="38"/>
        </w:rPr>
        <w:t xml:space="preserve">•    </w:t>
      </w:r>
      <w:r w:rsidRPr="003D0069">
        <w:rPr>
          <w:rFonts w:asciiTheme="minorHAnsi" w:eastAsia="Arial" w:hAnsiTheme="minorHAnsi" w:cstheme="minorHAnsi"/>
          <w:spacing w:val="53"/>
          <w:position w:val="-1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10"/>
          <w:position w:val="-1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spacing w:val="2"/>
          <w:w w:val="108"/>
          <w:position w:val="-1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spacing w:val="3"/>
          <w:w w:val="110"/>
          <w:position w:val="-1"/>
          <w:sz w:val="38"/>
          <w:szCs w:val="38"/>
        </w:rPr>
        <w:t>c</w:t>
      </w:r>
      <w:r w:rsidRPr="003D0069">
        <w:rPr>
          <w:rFonts w:asciiTheme="minorHAnsi" w:eastAsia="Arial" w:hAnsiTheme="minorHAnsi" w:cstheme="minorHAnsi"/>
          <w:spacing w:val="2"/>
          <w:w w:val="106"/>
          <w:position w:val="-1"/>
          <w:sz w:val="38"/>
          <w:szCs w:val="38"/>
        </w:rPr>
        <w:t>h</w:t>
      </w:r>
      <w:r w:rsidRPr="003D0069">
        <w:rPr>
          <w:rFonts w:asciiTheme="minorHAnsi" w:eastAsia="Arial" w:hAnsiTheme="minorHAnsi" w:cstheme="minorHAnsi"/>
          <w:spacing w:val="3"/>
          <w:w w:val="114"/>
          <w:position w:val="-1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spacing w:val="1"/>
          <w:w w:val="146"/>
          <w:position w:val="-1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spacing w:val="2"/>
          <w:w w:val="120"/>
          <w:position w:val="-1"/>
          <w:sz w:val="38"/>
          <w:szCs w:val="38"/>
        </w:rPr>
        <w:t>c</w:t>
      </w:r>
      <w:r w:rsidRPr="003D0069">
        <w:rPr>
          <w:rFonts w:asciiTheme="minorHAnsi" w:eastAsia="Arial" w:hAnsiTheme="minorHAnsi" w:cstheme="minorHAnsi"/>
          <w:spacing w:val="3"/>
          <w:w w:val="98"/>
          <w:position w:val="-1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w w:val="96"/>
          <w:position w:val="-1"/>
          <w:sz w:val="38"/>
          <w:szCs w:val="38"/>
        </w:rPr>
        <w:t>l</w:t>
      </w:r>
      <w:r w:rsidRPr="003D0069">
        <w:rPr>
          <w:rFonts w:asciiTheme="minorHAnsi" w:eastAsia="Arial" w:hAnsiTheme="minorHAnsi" w:cstheme="minorHAnsi"/>
          <w:spacing w:val="52"/>
          <w:position w:val="-1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8"/>
          <w:position w:val="-1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spacing w:val="2"/>
          <w:w w:val="115"/>
          <w:position w:val="-1"/>
          <w:sz w:val="38"/>
          <w:szCs w:val="38"/>
        </w:rPr>
        <w:t>cc</w:t>
      </w:r>
      <w:r w:rsidRPr="003D0069">
        <w:rPr>
          <w:rFonts w:asciiTheme="minorHAnsi" w:eastAsia="Arial" w:hAnsiTheme="minorHAnsi" w:cstheme="minorHAnsi"/>
          <w:spacing w:val="3"/>
          <w:w w:val="112"/>
          <w:position w:val="-1"/>
          <w:sz w:val="38"/>
          <w:szCs w:val="38"/>
        </w:rPr>
        <w:t>ou</w:t>
      </w:r>
      <w:r w:rsidRPr="003D0069">
        <w:rPr>
          <w:rFonts w:asciiTheme="minorHAnsi" w:eastAsia="Arial" w:hAnsiTheme="minorHAnsi" w:cstheme="minorHAnsi"/>
          <w:spacing w:val="2"/>
          <w:w w:val="108"/>
          <w:position w:val="-1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spacing w:val="1"/>
          <w:w w:val="143"/>
          <w:position w:val="-1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spacing w:val="1"/>
          <w:w w:val="124"/>
          <w:position w:val="-1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spacing w:val="3"/>
          <w:w w:val="112"/>
          <w:position w:val="-1"/>
          <w:sz w:val="38"/>
          <w:szCs w:val="38"/>
        </w:rPr>
        <w:t>n</w:t>
      </w:r>
    </w:p>
    <w:p w14:paraId="04DCC1FE" w14:textId="77777777" w:rsidR="00600A92" w:rsidRPr="003D0069" w:rsidRDefault="00600A92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240AD570" w14:textId="77777777" w:rsidR="00600A92" w:rsidRPr="003D0069" w:rsidRDefault="003D0069">
      <w:pPr>
        <w:spacing w:before="21"/>
        <w:ind w:left="4314" w:right="4313"/>
        <w:jc w:val="center"/>
        <w:rPr>
          <w:rFonts w:asciiTheme="minorHAnsi" w:eastAsia="Arial" w:hAnsiTheme="minorHAnsi" w:cstheme="minorHAnsi"/>
          <w:sz w:val="35"/>
          <w:szCs w:val="35"/>
        </w:rPr>
      </w:pPr>
      <w:r w:rsidRPr="003D0069">
        <w:rPr>
          <w:rFonts w:asciiTheme="minorHAnsi" w:eastAsia="Arial" w:hAnsiTheme="minorHAnsi" w:cstheme="minorHAnsi"/>
          <w:i/>
          <w:spacing w:val="-2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pacing w:val="-4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spacing w:val="-3"/>
          <w:sz w:val="35"/>
          <w:szCs w:val="35"/>
        </w:rPr>
        <w:t>dus</w:t>
      </w:r>
      <w:r w:rsidRPr="003D0069">
        <w:rPr>
          <w:rFonts w:asciiTheme="minorHAnsi" w:eastAsia="Arial" w:hAnsiTheme="minorHAnsi" w:cstheme="minorHAnsi"/>
          <w:i/>
          <w:spacing w:val="-2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 xml:space="preserve">ry </w:t>
      </w:r>
      <w:r w:rsidRPr="003D0069">
        <w:rPr>
          <w:rFonts w:asciiTheme="minorHAnsi" w:eastAsia="Arial" w:hAnsiTheme="minorHAnsi" w:cstheme="minorHAnsi"/>
          <w:i/>
          <w:spacing w:val="9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3"/>
          <w:w w:val="103"/>
          <w:sz w:val="35"/>
          <w:szCs w:val="35"/>
        </w:rPr>
        <w:t>F</w:t>
      </w:r>
      <w:r w:rsidRPr="003D0069">
        <w:rPr>
          <w:rFonts w:asciiTheme="minorHAnsi" w:eastAsia="Arial" w:hAnsiTheme="minorHAnsi" w:cstheme="minorHAnsi"/>
          <w:i/>
          <w:spacing w:val="-22"/>
          <w:w w:val="106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i/>
          <w:spacing w:val="-3"/>
          <w:w w:val="115"/>
          <w:sz w:val="35"/>
          <w:szCs w:val="35"/>
        </w:rPr>
        <w:t>c</w:t>
      </w:r>
      <w:r w:rsidRPr="003D0069">
        <w:rPr>
          <w:rFonts w:asciiTheme="minorHAnsi" w:eastAsia="Arial" w:hAnsiTheme="minorHAnsi" w:cstheme="minorHAnsi"/>
          <w:i/>
          <w:spacing w:val="-3"/>
          <w:w w:val="101"/>
          <w:sz w:val="35"/>
          <w:szCs w:val="35"/>
        </w:rPr>
        <w:t>u</w:t>
      </w:r>
      <w:r w:rsidRPr="003D0069">
        <w:rPr>
          <w:rFonts w:asciiTheme="minorHAnsi" w:eastAsia="Arial" w:hAnsiTheme="minorHAnsi" w:cstheme="minorHAnsi"/>
          <w:i/>
          <w:spacing w:val="-4"/>
          <w:w w:val="110"/>
          <w:sz w:val="35"/>
          <w:szCs w:val="35"/>
        </w:rPr>
        <w:t>s</w:t>
      </w:r>
      <w:r w:rsidRPr="003D0069">
        <w:rPr>
          <w:rFonts w:asciiTheme="minorHAnsi" w:eastAsia="Arial" w:hAnsiTheme="minorHAnsi" w:cstheme="minorHAnsi"/>
          <w:i/>
          <w:w w:val="59"/>
          <w:sz w:val="35"/>
          <w:szCs w:val="35"/>
        </w:rPr>
        <w:t>: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39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4"/>
          <w:w w:val="107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spacing w:val="-3"/>
          <w:w w:val="101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spacing w:val="-2"/>
          <w:w w:val="114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pacing w:val="-4"/>
          <w:w w:val="99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w w:val="117"/>
          <w:sz w:val="35"/>
          <w:szCs w:val="35"/>
        </w:rPr>
        <w:t>r</w:t>
      </w:r>
      <w:r w:rsidRPr="003D0069">
        <w:rPr>
          <w:rFonts w:asciiTheme="minorHAnsi" w:eastAsia="Arial" w:hAnsiTheme="minorHAnsi" w:cstheme="minorHAnsi"/>
          <w:i/>
          <w:spacing w:val="-5"/>
          <w:w w:val="117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pacing w:val="-4"/>
          <w:w w:val="99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i/>
          <w:spacing w:val="-25"/>
          <w:w w:val="143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pacing w:val="-4"/>
          <w:w w:val="99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spacing w:val="-5"/>
          <w:w w:val="110"/>
          <w:sz w:val="35"/>
          <w:szCs w:val="35"/>
        </w:rPr>
        <w:t>m</w:t>
      </w:r>
      <w:r w:rsidRPr="003D0069">
        <w:rPr>
          <w:rFonts w:asciiTheme="minorHAnsi" w:eastAsia="Arial" w:hAnsiTheme="minorHAnsi" w:cstheme="minorHAnsi"/>
          <w:i/>
          <w:spacing w:val="-4"/>
          <w:w w:val="106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spacing w:val="-3"/>
          <w:w w:val="108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spacing w:val="-2"/>
          <w:w w:val="114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w w:val="63"/>
          <w:sz w:val="35"/>
          <w:szCs w:val="35"/>
        </w:rPr>
        <w:t>,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42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14"/>
          <w:w w:val="113"/>
          <w:sz w:val="35"/>
          <w:szCs w:val="35"/>
        </w:rPr>
        <w:t>M</w:t>
      </w:r>
      <w:r w:rsidRPr="003D0069">
        <w:rPr>
          <w:rFonts w:asciiTheme="minorHAnsi" w:eastAsia="Arial" w:hAnsiTheme="minorHAnsi" w:cstheme="minorHAnsi"/>
          <w:i/>
          <w:spacing w:val="-3"/>
          <w:w w:val="101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spacing w:val="-3"/>
          <w:w w:val="113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i/>
          <w:spacing w:val="-1"/>
          <w:w w:val="105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pacing w:val="-2"/>
          <w:w w:val="91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i/>
          <w:w w:val="63"/>
          <w:sz w:val="35"/>
          <w:szCs w:val="35"/>
        </w:rPr>
        <w:t>,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24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6"/>
          <w:sz w:val="35"/>
          <w:szCs w:val="35"/>
        </w:rPr>
        <w:t>M</w:t>
      </w:r>
      <w:r w:rsidRPr="003D0069">
        <w:rPr>
          <w:rFonts w:asciiTheme="minorHAnsi" w:eastAsia="Arial" w:hAnsiTheme="minorHAnsi" w:cstheme="minorHAnsi"/>
          <w:i/>
          <w:spacing w:val="-3"/>
          <w:sz w:val="35"/>
          <w:szCs w:val="35"/>
        </w:rPr>
        <w:t>ed</w:t>
      </w:r>
      <w:r w:rsidRPr="003D0069">
        <w:rPr>
          <w:rFonts w:asciiTheme="minorHAnsi" w:eastAsia="Arial" w:hAnsiTheme="minorHAnsi" w:cstheme="minorHAnsi"/>
          <w:i/>
          <w:spacing w:val="-1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i/>
          <w:spacing w:val="82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26"/>
          <w:w w:val="103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pacing w:val="-4"/>
          <w:w w:val="104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spacing w:val="-4"/>
          <w:w w:val="110"/>
          <w:sz w:val="35"/>
          <w:szCs w:val="35"/>
        </w:rPr>
        <w:t>c</w:t>
      </w:r>
      <w:r w:rsidRPr="003D0069">
        <w:rPr>
          <w:rFonts w:asciiTheme="minorHAnsi" w:eastAsia="Arial" w:hAnsiTheme="minorHAnsi" w:cstheme="minorHAnsi"/>
          <w:i/>
          <w:spacing w:val="-3"/>
          <w:w w:val="101"/>
          <w:sz w:val="35"/>
          <w:szCs w:val="35"/>
        </w:rPr>
        <w:t>h</w:t>
      </w:r>
      <w:r w:rsidRPr="003D0069">
        <w:rPr>
          <w:rFonts w:asciiTheme="minorHAnsi" w:eastAsia="Arial" w:hAnsiTheme="minorHAnsi" w:cstheme="minorHAnsi"/>
          <w:i/>
          <w:w w:val="74"/>
          <w:sz w:val="35"/>
          <w:szCs w:val="35"/>
        </w:rPr>
        <w:t>,</w:t>
      </w:r>
      <w:r w:rsidRPr="003D0069">
        <w:rPr>
          <w:rFonts w:asciiTheme="minorHAnsi" w:eastAsia="Arial" w:hAnsiTheme="minorHAnsi" w:cstheme="minorHAnsi"/>
          <w:i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24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w w:val="83"/>
          <w:sz w:val="35"/>
          <w:szCs w:val="35"/>
        </w:rPr>
        <w:t>&amp;</w:t>
      </w:r>
      <w:r w:rsidRPr="003D0069">
        <w:rPr>
          <w:rFonts w:asciiTheme="minorHAnsi" w:eastAsia="Arial" w:hAnsiTheme="minorHAnsi" w:cstheme="minorHAnsi"/>
          <w:spacing w:val="39"/>
          <w:w w:val="83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4"/>
          <w:w w:val="111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i/>
          <w:w w:val="104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i/>
          <w:spacing w:val="-28"/>
          <w:w w:val="104"/>
          <w:sz w:val="35"/>
          <w:szCs w:val="35"/>
        </w:rPr>
        <w:t>j</w:t>
      </w:r>
      <w:r w:rsidRPr="003D0069">
        <w:rPr>
          <w:rFonts w:asciiTheme="minorHAnsi" w:eastAsia="Arial" w:hAnsiTheme="minorHAnsi" w:cstheme="minorHAnsi"/>
          <w:i/>
          <w:spacing w:val="-4"/>
          <w:w w:val="123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i/>
          <w:spacing w:val="-4"/>
          <w:w w:val="110"/>
          <w:sz w:val="35"/>
          <w:szCs w:val="35"/>
        </w:rPr>
        <w:t>c</w:t>
      </w:r>
      <w:r w:rsidRPr="003D0069">
        <w:rPr>
          <w:rFonts w:asciiTheme="minorHAnsi" w:eastAsia="Arial" w:hAnsiTheme="minorHAnsi" w:cstheme="minorHAnsi"/>
          <w:i/>
          <w:spacing w:val="-4"/>
          <w:w w:val="104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spacing w:val="-4"/>
          <w:w w:val="106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w w:val="124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pacing w:val="-3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i/>
          <w:spacing w:val="-2"/>
          <w:w w:val="104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pacing w:val="-3"/>
          <w:w w:val="101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i/>
          <w:spacing w:val="-4"/>
          <w:w w:val="118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i/>
          <w:spacing w:val="-4"/>
          <w:w w:val="99"/>
          <w:sz w:val="35"/>
          <w:szCs w:val="35"/>
        </w:rPr>
        <w:t>u</w:t>
      </w:r>
      <w:r w:rsidRPr="003D0069">
        <w:rPr>
          <w:rFonts w:asciiTheme="minorHAnsi" w:eastAsia="Arial" w:hAnsiTheme="minorHAnsi" w:cstheme="minorHAnsi"/>
          <w:i/>
          <w:spacing w:val="-4"/>
          <w:w w:val="110"/>
          <w:sz w:val="35"/>
          <w:szCs w:val="35"/>
        </w:rPr>
        <w:t>s</w:t>
      </w:r>
      <w:r w:rsidRPr="003D0069">
        <w:rPr>
          <w:rFonts w:asciiTheme="minorHAnsi" w:eastAsia="Arial" w:hAnsiTheme="minorHAnsi" w:cstheme="minorHAnsi"/>
          <w:i/>
          <w:w w:val="51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i/>
          <w:spacing w:val="-2"/>
          <w:w w:val="51"/>
          <w:sz w:val="35"/>
          <w:szCs w:val="35"/>
        </w:rPr>
        <w:t>r</w:t>
      </w:r>
      <w:r w:rsidRPr="003D0069">
        <w:rPr>
          <w:rFonts w:asciiTheme="minorHAnsi" w:eastAsia="Arial" w:hAnsiTheme="minorHAnsi" w:cstheme="minorHAnsi"/>
          <w:i/>
          <w:spacing w:val="-14"/>
          <w:w w:val="268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i/>
          <w:spacing w:val="-4"/>
          <w:w w:val="99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i/>
          <w:w w:val="107"/>
          <w:sz w:val="35"/>
          <w:szCs w:val="35"/>
        </w:rPr>
        <w:t>s</w:t>
      </w:r>
    </w:p>
    <w:p w14:paraId="4EAAEAF3" w14:textId="77777777" w:rsidR="00600A92" w:rsidRPr="003D0069" w:rsidRDefault="00600A92">
      <w:pPr>
        <w:spacing w:before="5" w:line="120" w:lineRule="exact"/>
        <w:rPr>
          <w:rFonts w:asciiTheme="minorHAnsi" w:hAnsiTheme="minorHAnsi" w:cstheme="minorHAnsi"/>
          <w:sz w:val="13"/>
          <w:szCs w:val="13"/>
        </w:rPr>
      </w:pPr>
    </w:p>
    <w:p w14:paraId="0E044E23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563650BB" w14:textId="77777777" w:rsidR="00600A92" w:rsidRPr="003D0069" w:rsidRDefault="003D0069">
      <w:pPr>
        <w:ind w:left="6925" w:right="6926"/>
        <w:jc w:val="center"/>
        <w:rPr>
          <w:rFonts w:asciiTheme="minorHAnsi" w:eastAsia="Arial" w:hAnsiTheme="minorHAnsi" w:cstheme="minorHAnsi"/>
          <w:sz w:val="42"/>
          <w:szCs w:val="42"/>
        </w:rPr>
      </w:pPr>
      <w:r w:rsidRPr="003D0069">
        <w:rPr>
          <w:rFonts w:asciiTheme="minorHAnsi" w:eastAsia="Arial" w:hAnsiTheme="minorHAnsi" w:cstheme="minorHAnsi"/>
          <w:b/>
          <w:sz w:val="42"/>
          <w:szCs w:val="42"/>
        </w:rPr>
        <w:t>P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R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O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F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SS</w:t>
      </w:r>
      <w:r w:rsidRPr="003D0069">
        <w:rPr>
          <w:rFonts w:asciiTheme="minorHAnsi" w:eastAsia="Arial" w:hAnsiTheme="minorHAnsi" w:cstheme="minorHAnsi"/>
          <w:b/>
          <w:spacing w:val="-1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3"/>
          <w:sz w:val="42"/>
          <w:szCs w:val="42"/>
        </w:rPr>
        <w:t>O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2"/>
          <w:sz w:val="42"/>
          <w:szCs w:val="42"/>
        </w:rPr>
        <w:t>A</w:t>
      </w:r>
      <w:r w:rsidRPr="003D0069">
        <w:rPr>
          <w:rFonts w:asciiTheme="minorHAnsi" w:eastAsia="Arial" w:hAnsiTheme="minorHAnsi" w:cstheme="minorHAnsi"/>
          <w:b/>
          <w:sz w:val="42"/>
          <w:szCs w:val="42"/>
        </w:rPr>
        <w:t xml:space="preserve">L </w:t>
      </w:r>
      <w:r w:rsidRPr="003D0069">
        <w:rPr>
          <w:rFonts w:asciiTheme="minorHAnsi" w:eastAsia="Arial" w:hAnsiTheme="minorHAnsi" w:cstheme="minorHAnsi"/>
          <w:b/>
          <w:spacing w:val="87"/>
          <w:sz w:val="42"/>
          <w:szCs w:val="42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"/>
          <w:w w:val="99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spacing w:val="-3"/>
          <w:w w:val="114"/>
          <w:sz w:val="42"/>
          <w:szCs w:val="42"/>
        </w:rPr>
        <w:t>X</w:t>
      </w:r>
      <w:r w:rsidRPr="003D0069">
        <w:rPr>
          <w:rFonts w:asciiTheme="minorHAnsi" w:eastAsia="Arial" w:hAnsiTheme="minorHAnsi" w:cstheme="minorHAnsi"/>
          <w:b/>
          <w:w w:val="105"/>
          <w:sz w:val="42"/>
          <w:szCs w:val="42"/>
        </w:rPr>
        <w:t>P</w:t>
      </w:r>
      <w:r w:rsidRPr="003D0069">
        <w:rPr>
          <w:rFonts w:asciiTheme="minorHAnsi" w:eastAsia="Arial" w:hAnsiTheme="minorHAnsi" w:cstheme="minorHAnsi"/>
          <w:b/>
          <w:spacing w:val="-2"/>
          <w:w w:val="104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w w:val="102"/>
          <w:sz w:val="42"/>
          <w:szCs w:val="42"/>
        </w:rPr>
        <w:t>R</w:t>
      </w:r>
      <w:r w:rsidRPr="003D0069">
        <w:rPr>
          <w:rFonts w:asciiTheme="minorHAnsi" w:eastAsia="Arial" w:hAnsiTheme="minorHAnsi" w:cstheme="minorHAnsi"/>
          <w:b/>
          <w:spacing w:val="-2"/>
          <w:w w:val="102"/>
          <w:sz w:val="42"/>
          <w:szCs w:val="42"/>
        </w:rPr>
        <w:t>I</w:t>
      </w:r>
      <w:r w:rsidRPr="003D0069">
        <w:rPr>
          <w:rFonts w:asciiTheme="minorHAnsi" w:eastAsia="Arial" w:hAnsiTheme="minorHAnsi" w:cstheme="minorHAnsi"/>
          <w:b/>
          <w:spacing w:val="-1"/>
          <w:w w:val="107"/>
          <w:sz w:val="42"/>
          <w:szCs w:val="42"/>
        </w:rPr>
        <w:t>E</w:t>
      </w:r>
      <w:r w:rsidRPr="003D0069">
        <w:rPr>
          <w:rFonts w:asciiTheme="minorHAnsi" w:eastAsia="Arial" w:hAnsiTheme="minorHAnsi" w:cstheme="minorHAnsi"/>
          <w:b/>
          <w:spacing w:val="-2"/>
          <w:w w:val="99"/>
          <w:sz w:val="42"/>
          <w:szCs w:val="42"/>
        </w:rPr>
        <w:t>N</w:t>
      </w:r>
      <w:r w:rsidRPr="003D0069">
        <w:rPr>
          <w:rFonts w:asciiTheme="minorHAnsi" w:eastAsia="Arial" w:hAnsiTheme="minorHAnsi" w:cstheme="minorHAnsi"/>
          <w:b/>
          <w:spacing w:val="-1"/>
          <w:w w:val="106"/>
          <w:sz w:val="42"/>
          <w:szCs w:val="42"/>
        </w:rPr>
        <w:t>C</w:t>
      </w:r>
      <w:r w:rsidRPr="003D0069">
        <w:rPr>
          <w:rFonts w:asciiTheme="minorHAnsi" w:eastAsia="Arial" w:hAnsiTheme="minorHAnsi" w:cstheme="minorHAnsi"/>
          <w:b/>
          <w:w w:val="97"/>
          <w:sz w:val="42"/>
          <w:szCs w:val="42"/>
        </w:rPr>
        <w:t>E</w:t>
      </w:r>
    </w:p>
    <w:p w14:paraId="7CC402BA" w14:textId="77777777" w:rsidR="00600A92" w:rsidRPr="003D0069" w:rsidRDefault="00600A92">
      <w:pPr>
        <w:spacing w:before="2" w:line="180" w:lineRule="exact"/>
        <w:rPr>
          <w:rFonts w:asciiTheme="minorHAnsi" w:hAnsiTheme="minorHAnsi" w:cstheme="minorHAnsi"/>
          <w:sz w:val="19"/>
          <w:szCs w:val="19"/>
        </w:rPr>
      </w:pPr>
    </w:p>
    <w:p w14:paraId="06A98FE3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201A3C0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3F3BDA4" w14:textId="77777777" w:rsidR="00600A92" w:rsidRPr="003D0069" w:rsidRDefault="003D0069">
      <w:pPr>
        <w:ind w:left="147" w:right="65"/>
        <w:jc w:val="both"/>
        <w:rPr>
          <w:rFonts w:asciiTheme="minorHAnsi" w:eastAsia="Arial" w:hAnsiTheme="minorHAnsi" w:cstheme="minorHAnsi"/>
          <w:sz w:val="35"/>
          <w:szCs w:val="35"/>
        </w:rPr>
      </w:pPr>
      <w:r w:rsidRPr="003D0069">
        <w:rPr>
          <w:rFonts w:asciiTheme="minorHAnsi" w:eastAsia="Arial" w:hAnsiTheme="minorHAnsi" w:cstheme="minorHAnsi"/>
          <w:spacing w:val="1"/>
          <w:sz w:val="35"/>
          <w:szCs w:val="35"/>
        </w:rPr>
        <w:t>F</w:t>
      </w:r>
      <w:r w:rsidRPr="003D0069">
        <w:rPr>
          <w:rFonts w:asciiTheme="minorHAnsi" w:eastAsia="Arial" w:hAnsiTheme="minorHAnsi" w:cstheme="minorHAnsi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spacing w:val="-9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-1"/>
          <w:sz w:val="35"/>
          <w:szCs w:val="35"/>
        </w:rPr>
        <w:t>C</w:t>
      </w:r>
      <w:r w:rsidRPr="003D0069">
        <w:rPr>
          <w:rFonts w:asciiTheme="minorHAnsi" w:eastAsia="Arial" w:hAnsiTheme="minorHAnsi" w:cstheme="minorHAnsi"/>
          <w:spacing w:val="1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MM </w:t>
      </w:r>
      <w:r w:rsidRPr="003D0069">
        <w:rPr>
          <w:rFonts w:asciiTheme="minorHAnsi" w:eastAsia="Arial" w:hAnsiTheme="minorHAnsi" w:cstheme="minorHAnsi"/>
          <w:spacing w:val="46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8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60"/>
          <w:sz w:val="36"/>
          <w:szCs w:val="36"/>
        </w:rPr>
        <w:t xml:space="preserve">] </w:t>
      </w:r>
      <w:r w:rsidRPr="003D0069">
        <w:rPr>
          <w:rFonts w:asciiTheme="minorHAnsi" w:eastAsia="Arial" w:hAnsiTheme="minorHAnsi" w:cstheme="minorHAnsi"/>
          <w:spacing w:val="13"/>
          <w:w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-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NN</w:t>
      </w:r>
      <w:r w:rsidRPr="003D0069">
        <w:rPr>
          <w:rFonts w:asciiTheme="minorHAnsi" w:eastAsia="Arial" w:hAnsiTheme="minorHAnsi" w:cstheme="minorHAnsi"/>
          <w:sz w:val="36"/>
          <w:szCs w:val="36"/>
        </w:rPr>
        <w:t>A,</w:t>
      </w:r>
      <w:r w:rsidRPr="003D0069">
        <w:rPr>
          <w:rFonts w:asciiTheme="minorHAnsi" w:eastAsia="Arial" w:hAnsiTheme="minorHAnsi" w:cstheme="minorHAnsi"/>
          <w:spacing w:val="83"/>
          <w:sz w:val="36"/>
          <w:szCs w:val="36"/>
        </w:rPr>
        <w:t xml:space="preserve"> </w:t>
      </w:r>
      <w:r w:rsidRPr="003D0069">
        <w:rPr>
          <w:rFonts w:asciiTheme="minorHAnsi" w:hAnsiTheme="minorHAnsi" w:cstheme="minorHAnsi"/>
          <w:spacing w:val="2"/>
          <w:sz w:val="44"/>
          <w:szCs w:val="44"/>
        </w:rPr>
        <w:t>V</w:t>
      </w:r>
      <w:r w:rsidRPr="003D0069">
        <w:rPr>
          <w:rFonts w:asciiTheme="minorHAnsi" w:hAnsiTheme="minorHAnsi" w:cstheme="minorHAnsi"/>
          <w:sz w:val="44"/>
          <w:szCs w:val="44"/>
        </w:rPr>
        <w:t xml:space="preserve">A                                                                                  </w:t>
      </w:r>
      <w:r w:rsidRPr="003D0069">
        <w:rPr>
          <w:rFonts w:asciiTheme="minorHAnsi" w:hAnsiTheme="minorHAnsi" w:cstheme="minorHAnsi"/>
          <w:spacing w:val="35"/>
          <w:sz w:val="44"/>
          <w:szCs w:val="44"/>
        </w:rPr>
        <w:t xml:space="preserve"> </w:t>
      </w:r>
      <w:r w:rsidRPr="003D0069">
        <w:rPr>
          <w:rFonts w:asciiTheme="minorHAnsi" w:hAnsiTheme="minorHAnsi" w:cstheme="minorHAnsi"/>
          <w:spacing w:val="-2"/>
          <w:sz w:val="44"/>
          <w:szCs w:val="44"/>
        </w:rPr>
        <w:t>201</w:t>
      </w:r>
      <w:r w:rsidRPr="003D0069">
        <w:rPr>
          <w:rFonts w:asciiTheme="minorHAnsi" w:hAnsiTheme="minorHAnsi" w:cstheme="minorHAnsi"/>
          <w:sz w:val="44"/>
          <w:szCs w:val="44"/>
        </w:rPr>
        <w:t>1</w:t>
      </w:r>
      <w:r w:rsidRPr="003D0069">
        <w:rPr>
          <w:rFonts w:asciiTheme="minorHAnsi" w:hAnsiTheme="minorHAnsi" w:cstheme="minorHAnsi"/>
          <w:spacing w:val="86"/>
          <w:sz w:val="44"/>
          <w:szCs w:val="44"/>
        </w:rPr>
        <w:t xml:space="preserve"> </w:t>
      </w:r>
      <w:r w:rsidRPr="003D0069">
        <w:rPr>
          <w:rFonts w:asciiTheme="minorHAnsi" w:eastAsia="Arial" w:hAnsiTheme="minorHAnsi" w:cstheme="minorHAnsi"/>
          <w:spacing w:val="-1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O </w:t>
      </w:r>
      <w:r w:rsidRPr="003D0069">
        <w:rPr>
          <w:rFonts w:asciiTheme="minorHAnsi" w:eastAsia="Arial" w:hAnsiTheme="minorHAnsi" w:cstheme="minorHAnsi"/>
          <w:spacing w:val="-20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w w:val="109"/>
          <w:sz w:val="35"/>
          <w:szCs w:val="35"/>
        </w:rPr>
        <w:t>P</w:t>
      </w:r>
      <w:r w:rsidRPr="003D0069">
        <w:rPr>
          <w:rFonts w:asciiTheme="minorHAnsi" w:eastAsia="Arial" w:hAnsiTheme="minorHAnsi" w:cstheme="minorHAnsi"/>
          <w:spacing w:val="1"/>
          <w:w w:val="104"/>
          <w:sz w:val="35"/>
          <w:szCs w:val="35"/>
        </w:rPr>
        <w:t>R</w:t>
      </w:r>
      <w:r w:rsidRPr="003D0069">
        <w:rPr>
          <w:rFonts w:asciiTheme="minorHAnsi" w:eastAsia="Arial" w:hAnsiTheme="minorHAnsi" w:cstheme="minorHAnsi"/>
          <w:w w:val="105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w w:val="105"/>
          <w:sz w:val="35"/>
          <w:szCs w:val="35"/>
        </w:rPr>
        <w:t>SE</w:t>
      </w:r>
      <w:r w:rsidRPr="003D0069">
        <w:rPr>
          <w:rFonts w:asciiTheme="minorHAnsi" w:eastAsia="Arial" w:hAnsiTheme="minorHAnsi" w:cstheme="minorHAnsi"/>
          <w:w w:val="97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w w:val="106"/>
          <w:sz w:val="35"/>
          <w:szCs w:val="35"/>
        </w:rPr>
        <w:t>T</w:t>
      </w:r>
    </w:p>
    <w:p w14:paraId="38BEFB98" w14:textId="77777777" w:rsidR="00600A92" w:rsidRPr="003D0069" w:rsidRDefault="00600A92">
      <w:pPr>
        <w:spacing w:before="9" w:line="120" w:lineRule="exact"/>
        <w:rPr>
          <w:rFonts w:asciiTheme="minorHAnsi" w:hAnsiTheme="minorHAnsi" w:cstheme="minorHAnsi"/>
          <w:sz w:val="12"/>
          <w:szCs w:val="12"/>
        </w:rPr>
      </w:pPr>
    </w:p>
    <w:p w14:paraId="11C6C6D8" w14:textId="77777777" w:rsidR="00600A92" w:rsidRPr="003D0069" w:rsidRDefault="003D0069">
      <w:pPr>
        <w:ind w:left="129" w:right="1329"/>
        <w:jc w:val="both"/>
        <w:rPr>
          <w:rFonts w:asciiTheme="minorHAnsi" w:eastAsia="Arial" w:hAnsiTheme="minorHAnsi" w:cstheme="minorHAnsi"/>
          <w:sz w:val="23"/>
          <w:szCs w:val="23"/>
        </w:rPr>
      </w:pPr>
      <w:r w:rsidRPr="003D0069">
        <w:rPr>
          <w:rFonts w:asciiTheme="minorHAnsi" w:eastAsia="Arial" w:hAnsiTheme="minorHAnsi" w:cstheme="minorHAnsi"/>
          <w:spacing w:val="8"/>
          <w:w w:val="145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spacing w:val="5"/>
          <w:w w:val="122"/>
          <w:sz w:val="23"/>
          <w:szCs w:val="23"/>
        </w:rPr>
        <w:t>L</w:t>
      </w:r>
      <w:r w:rsidRPr="003D0069">
        <w:rPr>
          <w:rFonts w:asciiTheme="minorHAnsi" w:eastAsia="Arial" w:hAnsiTheme="minorHAnsi" w:cstheme="minorHAnsi"/>
          <w:spacing w:val="6"/>
          <w:w w:val="120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5"/>
          <w:w w:val="105"/>
          <w:sz w:val="23"/>
          <w:szCs w:val="23"/>
        </w:rPr>
        <w:t>B</w:t>
      </w:r>
      <w:r w:rsidRPr="003D0069">
        <w:rPr>
          <w:rFonts w:asciiTheme="minorHAnsi" w:eastAsia="Arial" w:hAnsiTheme="minorHAnsi" w:cstheme="minorHAnsi"/>
          <w:spacing w:val="6"/>
          <w:w w:val="134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w w:val="94"/>
          <w:sz w:val="23"/>
          <w:szCs w:val="23"/>
        </w:rPr>
        <w:t>L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-27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7"/>
          <w:w w:val="116"/>
          <w:sz w:val="23"/>
          <w:szCs w:val="23"/>
        </w:rPr>
        <w:t>D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V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7"/>
          <w:w w:val="116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spacing w:val="2"/>
          <w:w w:val="116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2"/>
          <w:w w:val="116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7"/>
          <w:w w:val="116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7"/>
          <w:w w:val="116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w w:val="116"/>
          <w:sz w:val="23"/>
          <w:szCs w:val="23"/>
        </w:rPr>
        <w:t>,</w:t>
      </w:r>
      <w:r w:rsidRPr="003D0069">
        <w:rPr>
          <w:rFonts w:asciiTheme="minorHAnsi" w:eastAsia="Arial" w:hAnsiTheme="minorHAnsi" w:cstheme="minorHAnsi"/>
          <w:spacing w:val="72"/>
          <w:w w:val="116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6"/>
          <w:sz w:val="23"/>
          <w:szCs w:val="23"/>
        </w:rPr>
        <w:t>M</w:t>
      </w:r>
      <w:r w:rsidRPr="003D0069">
        <w:rPr>
          <w:rFonts w:asciiTheme="minorHAnsi" w:eastAsia="Arial" w:hAnsiTheme="minorHAnsi" w:cstheme="minorHAnsi"/>
          <w:spacing w:val="5"/>
          <w:w w:val="123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6"/>
          <w:w w:val="118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5"/>
          <w:w w:val="114"/>
          <w:sz w:val="23"/>
          <w:szCs w:val="23"/>
        </w:rPr>
        <w:t>K</w:t>
      </w:r>
      <w:r w:rsidRPr="003D0069">
        <w:rPr>
          <w:rFonts w:asciiTheme="minorHAnsi" w:eastAsia="Arial" w:hAnsiTheme="minorHAnsi" w:cstheme="minorHAnsi"/>
          <w:spacing w:val="5"/>
          <w:w w:val="111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6"/>
          <w:w w:val="140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spacing w:val="2"/>
          <w:w w:val="84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6"/>
          <w:w w:val="124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w w:val="119"/>
          <w:sz w:val="23"/>
          <w:szCs w:val="23"/>
        </w:rPr>
        <w:t>,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-10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6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D </w:t>
      </w:r>
      <w:r w:rsidRPr="003D0069">
        <w:rPr>
          <w:rFonts w:asciiTheme="minorHAnsi" w:eastAsia="Arial" w:hAnsiTheme="minorHAnsi" w:cstheme="minorHAnsi"/>
          <w:spacing w:val="44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P</w:t>
      </w:r>
      <w:r w:rsidRPr="003D0069">
        <w:rPr>
          <w:rFonts w:asciiTheme="minorHAnsi" w:eastAsia="Arial" w:hAnsiTheme="minorHAnsi" w:cstheme="minorHAnsi"/>
          <w:spacing w:val="8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59"/>
          <w:w w:val="115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8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MM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U</w:t>
      </w:r>
      <w:r w:rsidRPr="003D0069">
        <w:rPr>
          <w:rFonts w:asciiTheme="minorHAnsi" w:eastAsia="Arial" w:hAnsiTheme="minorHAnsi" w:cstheme="minorHAnsi"/>
          <w:spacing w:val="8"/>
          <w:w w:val="115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2"/>
          <w:w w:val="115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spacing w:val="8"/>
          <w:w w:val="115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68"/>
          <w:w w:val="115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M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P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Y</w:t>
      </w:r>
      <w:r w:rsidRPr="003D0069">
        <w:rPr>
          <w:rFonts w:asciiTheme="minorHAnsi" w:eastAsia="Arial" w:hAnsiTheme="minorHAnsi" w:cstheme="minorHAnsi"/>
          <w:spacing w:val="28"/>
          <w:w w:val="115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V</w:t>
      </w:r>
      <w:r w:rsidRPr="003D0069">
        <w:rPr>
          <w:rFonts w:asciiTheme="minorHAnsi" w:eastAsia="Arial" w:hAnsiTheme="minorHAnsi" w:cstheme="minorHAnsi"/>
          <w:spacing w:val="2"/>
          <w:w w:val="115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2"/>
          <w:w w:val="115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7"/>
          <w:w w:val="115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spacing w:val="60"/>
          <w:w w:val="115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w w:val="115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V</w:t>
      </w:r>
      <w:r w:rsidRPr="003D0069">
        <w:rPr>
          <w:rFonts w:asciiTheme="minorHAnsi" w:eastAsia="Arial" w:hAnsiTheme="minorHAnsi" w:cstheme="minorHAnsi"/>
          <w:spacing w:val="6"/>
          <w:w w:val="115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38"/>
          <w:w w:val="115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>5</w:t>
      </w:r>
      <w:r w:rsidRPr="003D0069">
        <w:rPr>
          <w:rFonts w:asciiTheme="minorHAnsi" w:eastAsia="Arial" w:hAnsiTheme="minorHAnsi" w:cstheme="minorHAnsi"/>
          <w:sz w:val="35"/>
          <w:szCs w:val="35"/>
        </w:rPr>
        <w:t>K</w:t>
      </w:r>
      <w:r w:rsidRPr="003D0069">
        <w:rPr>
          <w:rFonts w:asciiTheme="minorHAnsi" w:eastAsia="Arial" w:hAnsiTheme="minorHAnsi" w:cstheme="minorHAnsi"/>
          <w:spacing w:val="-13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14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6"/>
          <w:w w:val="114"/>
          <w:sz w:val="23"/>
          <w:szCs w:val="23"/>
        </w:rPr>
        <w:t>L</w:t>
      </w:r>
      <w:r w:rsidRPr="003D0069">
        <w:rPr>
          <w:rFonts w:asciiTheme="minorHAnsi" w:eastAsia="Arial" w:hAnsiTheme="minorHAnsi" w:cstheme="minorHAnsi"/>
          <w:spacing w:val="2"/>
          <w:w w:val="114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6"/>
          <w:w w:val="114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6"/>
          <w:w w:val="114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7"/>
          <w:w w:val="114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w w:val="114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53"/>
          <w:w w:val="114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N </w:t>
      </w:r>
      <w:r w:rsidRPr="003D0069">
        <w:rPr>
          <w:rFonts w:asciiTheme="minorHAnsi" w:eastAsia="Arial" w:hAnsiTheme="minorHAnsi" w:cstheme="minorHAnsi"/>
          <w:spacing w:val="23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5"/>
          <w:sz w:val="35"/>
          <w:szCs w:val="35"/>
        </w:rPr>
        <w:t>1</w:t>
      </w:r>
      <w:r w:rsidRPr="003D0069">
        <w:rPr>
          <w:rFonts w:asciiTheme="minorHAnsi" w:eastAsia="Arial" w:hAnsiTheme="minorHAnsi" w:cstheme="minorHAnsi"/>
          <w:w w:val="121"/>
          <w:sz w:val="35"/>
          <w:szCs w:val="35"/>
        </w:rPr>
        <w:t>0</w:t>
      </w:r>
      <w:r w:rsidRPr="003D0069">
        <w:rPr>
          <w:rFonts w:asciiTheme="minorHAnsi" w:eastAsia="Arial" w:hAnsiTheme="minorHAnsi" w:cstheme="minorHAnsi"/>
          <w:w w:val="97"/>
          <w:sz w:val="35"/>
          <w:szCs w:val="35"/>
        </w:rPr>
        <w:t>2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0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6"/>
          <w:w w:val="120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6"/>
          <w:w w:val="113"/>
          <w:sz w:val="23"/>
          <w:szCs w:val="23"/>
        </w:rPr>
        <w:t>U</w:t>
      </w:r>
      <w:r w:rsidRPr="003D0069">
        <w:rPr>
          <w:rFonts w:asciiTheme="minorHAnsi" w:eastAsia="Arial" w:hAnsiTheme="minorHAnsi" w:cstheme="minorHAnsi"/>
          <w:spacing w:val="5"/>
          <w:w w:val="108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6"/>
          <w:w w:val="143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spacing w:val="6"/>
          <w:w w:val="118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2"/>
          <w:w w:val="98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5"/>
          <w:w w:val="111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6"/>
          <w:w w:val="128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w w:val="98"/>
          <w:sz w:val="23"/>
          <w:szCs w:val="23"/>
        </w:rPr>
        <w:t>.</w:t>
      </w:r>
    </w:p>
    <w:p w14:paraId="11C71108" w14:textId="77777777" w:rsidR="00600A92" w:rsidRPr="003D0069" w:rsidRDefault="00600A92">
      <w:pPr>
        <w:spacing w:before="18" w:line="200" w:lineRule="exact"/>
        <w:rPr>
          <w:rFonts w:asciiTheme="minorHAnsi" w:hAnsiTheme="minorHAnsi" w:cstheme="minorHAnsi"/>
        </w:rPr>
      </w:pPr>
    </w:p>
    <w:p w14:paraId="1CE51B1A" w14:textId="77777777" w:rsidR="00600A92" w:rsidRPr="003D0069" w:rsidRDefault="003D0069">
      <w:pPr>
        <w:ind w:left="129" w:right="12042"/>
        <w:jc w:val="both"/>
        <w:rPr>
          <w:rFonts w:asciiTheme="minorHAnsi" w:eastAsia="Arial" w:hAnsiTheme="minorHAnsi" w:cstheme="minorHAnsi"/>
          <w:sz w:val="23"/>
          <w:szCs w:val="23"/>
        </w:rPr>
      </w:pP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EC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b/>
          <w:spacing w:val="56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CO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44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 xml:space="preserve">E </w:t>
      </w:r>
      <w:r w:rsidRPr="003D0069">
        <w:rPr>
          <w:rFonts w:asciiTheme="minorHAnsi" w:eastAsia="Arial" w:hAnsiTheme="minorHAnsi" w:cstheme="minorHAnsi"/>
          <w:b/>
          <w:spacing w:val="42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w w:val="89"/>
          <w:sz w:val="29"/>
          <w:szCs w:val="29"/>
        </w:rPr>
        <w:t>(</w:t>
      </w:r>
      <w:r w:rsidRPr="003D0069">
        <w:rPr>
          <w:rFonts w:asciiTheme="minorHAnsi" w:eastAsia="Arial" w:hAnsiTheme="minorHAnsi" w:cstheme="minorHAnsi"/>
          <w:spacing w:val="-1"/>
          <w:w w:val="113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spacing w:val="-1"/>
          <w:w w:val="133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w w:val="121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w w:val="158"/>
          <w:sz w:val="29"/>
          <w:szCs w:val="29"/>
        </w:rPr>
        <w:t>-</w:t>
      </w:r>
      <w:r w:rsidRPr="003D0069">
        <w:rPr>
          <w:rFonts w:asciiTheme="minorHAnsi" w:eastAsia="Arial" w:hAnsiTheme="minorHAnsi" w:cstheme="minorHAnsi"/>
          <w:spacing w:val="35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9"/>
          <w:sz w:val="23"/>
          <w:szCs w:val="23"/>
        </w:rPr>
        <w:t>P</w:t>
      </w:r>
      <w:r w:rsidRPr="003D0069">
        <w:rPr>
          <w:rFonts w:asciiTheme="minorHAnsi" w:eastAsia="Arial" w:hAnsiTheme="minorHAnsi" w:cstheme="minorHAnsi"/>
          <w:spacing w:val="7"/>
          <w:w w:val="112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6"/>
          <w:w w:val="110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6"/>
          <w:w w:val="113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6"/>
          <w:w w:val="104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7"/>
          <w:w w:val="104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w w:val="122"/>
          <w:sz w:val="23"/>
          <w:szCs w:val="23"/>
        </w:rPr>
        <w:t>)</w:t>
      </w:r>
    </w:p>
    <w:p w14:paraId="1C4D7AF5" w14:textId="77777777" w:rsidR="00600A92" w:rsidRPr="003D0069" w:rsidRDefault="00600A92">
      <w:pPr>
        <w:spacing w:before="7" w:line="180" w:lineRule="exact"/>
        <w:rPr>
          <w:rFonts w:asciiTheme="minorHAnsi" w:hAnsiTheme="minorHAnsi" w:cstheme="minorHAnsi"/>
          <w:sz w:val="19"/>
          <w:szCs w:val="19"/>
        </w:rPr>
      </w:pPr>
    </w:p>
    <w:p w14:paraId="6372B98E" w14:textId="77777777" w:rsidR="00600A92" w:rsidRPr="003D0069" w:rsidRDefault="003D0069">
      <w:pPr>
        <w:spacing w:line="266" w:lineRule="auto"/>
        <w:ind w:left="129" w:right="55" w:firstLine="18"/>
        <w:jc w:val="both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5"/>
          <w:w w:val="9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7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2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4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8"/>
          <w:w w:val="10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1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6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rt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7"/>
          <w:w w:val="10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1"/>
          <w:w w:val="2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"/>
          <w:w w:val="18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5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6"/>
          <w:w w:val="11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23"/>
          <w:w w:val="11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pacing w:val="1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3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th 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88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-35"/>
          <w:w w:val="8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5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rt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li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89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 xml:space="preserve">. </w:t>
      </w:r>
      <w:r w:rsidRPr="003D0069">
        <w:rPr>
          <w:rFonts w:asciiTheme="minorHAnsi" w:eastAsia="Arial" w:hAnsiTheme="minorHAnsi" w:cstheme="minorHAnsi"/>
          <w:spacing w:val="36"/>
          <w:w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ct 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8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7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35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pp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3</w:t>
      </w:r>
      <w:r w:rsidRPr="003D0069">
        <w:rPr>
          <w:rFonts w:asciiTheme="minorHAnsi" w:eastAsia="Arial" w:hAnsiTheme="minorHAnsi" w:cstheme="minorHAnsi"/>
          <w:sz w:val="36"/>
          <w:szCs w:val="36"/>
        </w:rPr>
        <w:t>+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4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17"/>
          <w:w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1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2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9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9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5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17"/>
          <w:w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 </w:t>
      </w:r>
      <w:r w:rsidRPr="003D0069">
        <w:rPr>
          <w:rFonts w:asciiTheme="minorHAnsi" w:eastAsia="Arial" w:hAnsiTheme="minorHAnsi" w:cstheme="minorHAnsi"/>
          <w:spacing w:val="6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age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16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 </w:t>
      </w:r>
      <w:r w:rsidRPr="003D0069">
        <w:rPr>
          <w:rFonts w:asciiTheme="minorHAnsi" w:eastAsia="Arial" w:hAnsiTheme="minorHAnsi" w:cstheme="minorHAnsi"/>
          <w:spacing w:val="5"/>
          <w:w w:val="111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 xml:space="preserve">rk 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"/>
          <w:w w:val="9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22"/>
          <w:sz w:val="36"/>
          <w:szCs w:val="36"/>
        </w:rPr>
        <w:t xml:space="preserve">y </w:t>
      </w:r>
      <w:r w:rsidRPr="003D0069">
        <w:rPr>
          <w:rFonts w:asciiTheme="minorHAnsi" w:eastAsia="Arial" w:hAnsiTheme="minorHAnsi" w:cstheme="minorHAnsi"/>
          <w:spacing w:val="11"/>
          <w:w w:val="1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4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spacing w:val="56"/>
          <w:w w:val="9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103"/>
          <w:w w:val="1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55"/>
          <w:w w:val="94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w w:val="141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1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 xml:space="preserve">d  </w:t>
      </w:r>
      <w:r w:rsidRPr="003D0069">
        <w:rPr>
          <w:rFonts w:asciiTheme="minorHAnsi" w:eastAsia="Arial" w:hAnsiTheme="minorHAnsi" w:cstheme="minorHAnsi"/>
          <w:w w:val="118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30"/>
          <w:w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8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 xml:space="preserve">y </w:t>
      </w:r>
      <w:r w:rsidRPr="003D0069">
        <w:rPr>
          <w:rFonts w:asciiTheme="minorHAnsi" w:eastAsia="Arial" w:hAnsiTheme="minorHAnsi" w:cstheme="minorHAnsi"/>
          <w:spacing w:val="33"/>
          <w:w w:val="1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th </w:t>
      </w:r>
      <w:r w:rsidRPr="003D0069">
        <w:rPr>
          <w:rFonts w:asciiTheme="minorHAnsi" w:eastAsia="Arial" w:hAnsiTheme="minorHAnsi" w:cstheme="minorHAnsi"/>
          <w:spacing w:val="7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ve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9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 </w:t>
      </w:r>
      <w:r w:rsidRPr="003D0069">
        <w:rPr>
          <w:rFonts w:asciiTheme="minorHAnsi" w:eastAsia="Arial" w:hAnsiTheme="minorHAnsi" w:cstheme="minorHAnsi"/>
          <w:spacing w:val="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4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48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w w:val="379"/>
          <w:sz w:val="36"/>
          <w:szCs w:val="36"/>
        </w:rPr>
        <w:t>j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1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 xml:space="preserve">. </w:t>
      </w:r>
      <w:r w:rsidRPr="003D0069">
        <w:rPr>
          <w:rFonts w:asciiTheme="minorHAnsi" w:eastAsia="Arial" w:hAnsiTheme="minorHAnsi" w:cstheme="minorHAnsi"/>
          <w:spacing w:val="67"/>
          <w:w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</w:t>
      </w:r>
      <w:r w:rsidRPr="003D0069">
        <w:rPr>
          <w:rFonts w:asciiTheme="minorHAnsi" w:eastAsia="Arial" w:hAnsiTheme="minorHAnsi" w:cstheme="minorHAnsi"/>
          <w:spacing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2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 xml:space="preserve">c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0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os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8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1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1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-64"/>
          <w:w w:val="11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1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9"/>
          <w:w w:val="11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eas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ry</w:t>
      </w:r>
      <w:r w:rsidRPr="003D0069">
        <w:rPr>
          <w:rFonts w:asciiTheme="minorHAnsi" w:eastAsia="Arial" w:hAnsiTheme="minorHAnsi" w:cstheme="minorHAnsi"/>
          <w:spacing w:val="24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9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No</w:t>
      </w:r>
      <w:r w:rsidRPr="003D0069">
        <w:rPr>
          <w:rFonts w:asciiTheme="minorHAnsi" w:eastAsia="Arial" w:hAnsiTheme="minorHAnsi" w:cstheme="minorHAnsi"/>
          <w:sz w:val="36"/>
          <w:szCs w:val="36"/>
        </w:rPr>
        <w:t>rth</w:t>
      </w:r>
      <w:r w:rsidRPr="003D0069">
        <w:rPr>
          <w:rFonts w:asciiTheme="minorHAnsi" w:eastAsia="Arial" w:hAnsiTheme="minorHAnsi" w:cstheme="minorHAnsi"/>
          <w:spacing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6"/>
          <w:sz w:val="36"/>
          <w:szCs w:val="36"/>
        </w:rPr>
        <w:t>.</w:t>
      </w:r>
    </w:p>
    <w:p w14:paraId="43457166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5A1C36B6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76BCA19" w14:textId="77777777" w:rsidR="00600A92" w:rsidRPr="003D0069" w:rsidRDefault="00600A92">
      <w:pPr>
        <w:spacing w:before="18" w:line="260" w:lineRule="exact"/>
        <w:rPr>
          <w:rFonts w:asciiTheme="minorHAnsi" w:hAnsiTheme="minorHAnsi" w:cstheme="minorHAnsi"/>
          <w:sz w:val="26"/>
          <w:szCs w:val="26"/>
        </w:rPr>
      </w:pPr>
    </w:p>
    <w:p w14:paraId="4D34DCB9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 xml:space="preserve">•   </w:t>
      </w:r>
      <w:r w:rsidRPr="003D0069">
        <w:rPr>
          <w:rFonts w:asciiTheme="minorHAnsi" w:eastAsia="Arial" w:hAnsiTheme="minorHAnsi" w:cstheme="minorHAnsi"/>
          <w:spacing w:val="29"/>
          <w:w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Ma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3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z w:val="36"/>
          <w:szCs w:val="36"/>
        </w:rPr>
        <w:t>9</w:t>
      </w:r>
      <w:r w:rsidRPr="003D0069">
        <w:rPr>
          <w:rFonts w:asciiTheme="minorHAnsi" w:eastAsia="Arial" w:hAnsiTheme="minorHAnsi" w:cstheme="minorHAnsi"/>
          <w:spacing w:val="5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/</w:t>
      </w:r>
      <w:r w:rsidRPr="003D0069">
        <w:rPr>
          <w:rFonts w:asciiTheme="minorHAnsi" w:eastAsia="Arial" w:hAnsiTheme="minorHAnsi" w:cstheme="minorHAnsi"/>
          <w:spacing w:val="1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ct</w:t>
      </w:r>
      <w:r w:rsidRPr="003D0069">
        <w:rPr>
          <w:rFonts w:asciiTheme="minorHAnsi" w:eastAsia="Arial" w:hAnsiTheme="minorHAnsi" w:cstheme="minorHAnsi"/>
          <w:spacing w:val="48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1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10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w w:val="11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5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9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9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3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1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27"/>
          <w:w w:val="1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ga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1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9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6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8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53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3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+ </w:t>
      </w:r>
      <w:r w:rsidRPr="003D0069">
        <w:rPr>
          <w:rFonts w:asciiTheme="minorHAnsi" w:eastAsia="Arial" w:hAnsiTheme="minorHAnsi" w:cstheme="minorHAnsi"/>
          <w:spacing w:val="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82"/>
          <w:w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0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22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.</w:t>
      </w:r>
    </w:p>
    <w:p w14:paraId="00049587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4AE91A3C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8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8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%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+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9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9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0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>of</w:t>
      </w:r>
      <w:r w:rsidRPr="003D0069">
        <w:rPr>
          <w:rFonts w:asciiTheme="minorHAnsi" w:eastAsia="Arial" w:hAnsiTheme="minorHAnsi" w:cstheme="minorHAnsi"/>
          <w:spacing w:val="60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-1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-51"/>
          <w:w w:val="108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4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.</w:t>
      </w:r>
    </w:p>
    <w:p w14:paraId="6BA0407E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7DD72186" w14:textId="77777777" w:rsidR="00600A92" w:rsidRPr="003D0069" w:rsidRDefault="003D0069">
      <w:pPr>
        <w:tabs>
          <w:tab w:val="left" w:pos="980"/>
        </w:tabs>
        <w:spacing w:line="264" w:lineRule="auto"/>
        <w:ind w:left="990" w:right="71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6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2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rt 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3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of </w:t>
      </w:r>
      <w:r w:rsidRPr="003D0069">
        <w:rPr>
          <w:rFonts w:asciiTheme="minorHAnsi" w:eastAsia="Arial" w:hAnsiTheme="minorHAnsi" w:cstheme="minorHAnsi"/>
          <w:spacing w:val="1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37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+ </w:t>
      </w:r>
      <w:r w:rsidRPr="003D0069">
        <w:rPr>
          <w:rFonts w:asciiTheme="minorHAnsi" w:eastAsia="Arial" w:hAnsiTheme="minorHAnsi" w:cstheme="minorHAnsi"/>
          <w:spacing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spacing w:val="6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4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9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</w:t>
      </w:r>
      <w:r w:rsidRPr="003D0069">
        <w:rPr>
          <w:rFonts w:asciiTheme="minorHAnsi" w:eastAsia="Arial" w:hAnsiTheme="minorHAnsi" w:cstheme="minorHAnsi"/>
          <w:spacing w:val="6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5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3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67"/>
          <w:w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4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9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113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412E0658" w14:textId="77777777" w:rsidR="00600A92" w:rsidRPr="003D0069" w:rsidRDefault="00600A92">
      <w:pPr>
        <w:spacing w:before="9" w:line="120" w:lineRule="exact"/>
        <w:rPr>
          <w:rFonts w:asciiTheme="minorHAnsi" w:hAnsiTheme="minorHAnsi" w:cstheme="minorHAnsi"/>
          <w:sz w:val="13"/>
          <w:szCs w:val="13"/>
        </w:rPr>
      </w:pPr>
    </w:p>
    <w:p w14:paraId="1DB630C4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1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2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;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ces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8</w:t>
      </w:r>
      <w:r w:rsidRPr="003D0069">
        <w:rPr>
          <w:rFonts w:asciiTheme="minorHAnsi" w:eastAsia="Arial" w:hAnsiTheme="minorHAnsi" w:cstheme="minorHAnsi"/>
          <w:spacing w:val="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ay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8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71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3</w:t>
      </w:r>
      <w:r w:rsidRPr="003D0069">
        <w:rPr>
          <w:rFonts w:asciiTheme="minorHAnsi" w:eastAsia="Arial" w:hAnsiTheme="minorHAnsi" w:cstheme="minorHAnsi"/>
          <w:spacing w:val="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71799E06" w14:textId="77777777" w:rsidR="00600A92" w:rsidRPr="003D0069" w:rsidRDefault="00600A92">
      <w:pPr>
        <w:spacing w:before="8" w:line="200" w:lineRule="exact"/>
        <w:rPr>
          <w:rFonts w:asciiTheme="minorHAnsi" w:hAnsiTheme="minorHAnsi" w:cstheme="minorHAnsi"/>
        </w:rPr>
      </w:pPr>
    </w:p>
    <w:p w14:paraId="61B04FAD" w14:textId="77777777" w:rsidR="00600A92" w:rsidRPr="003D0069" w:rsidRDefault="003D0069">
      <w:pPr>
        <w:tabs>
          <w:tab w:val="left" w:pos="980"/>
        </w:tabs>
        <w:spacing w:line="275" w:lineRule="auto"/>
        <w:ind w:left="990" w:right="90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7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0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/</w:t>
      </w:r>
      <w:r w:rsidRPr="003D0069">
        <w:rPr>
          <w:rFonts w:asciiTheme="minorHAnsi" w:eastAsia="Arial" w:hAnsiTheme="minorHAnsi" w:cstheme="minorHAnsi"/>
          <w:spacing w:val="4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9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53"/>
          <w:w w:val="10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10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8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</w:t>
      </w:r>
      <w:r w:rsidRPr="003D0069">
        <w:rPr>
          <w:rFonts w:asciiTheme="minorHAnsi" w:eastAsia="Arial" w:hAnsiTheme="minorHAnsi" w:cstheme="minorHAnsi"/>
          <w:spacing w:val="9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1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1"/>
          <w:sz w:val="36"/>
          <w:szCs w:val="36"/>
        </w:rPr>
        <w:t>ch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1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spacing w:val="65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j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 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rth 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 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rt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ee</w:t>
      </w:r>
      <w:r w:rsidRPr="003D0069">
        <w:rPr>
          <w:rFonts w:asciiTheme="minorHAnsi" w:eastAsia="Arial" w:hAnsiTheme="minorHAnsi" w:cstheme="minorHAnsi"/>
          <w:w w:val="88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excee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9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60</w:t>
      </w:r>
      <w:r w:rsidRPr="003D0069">
        <w:rPr>
          <w:rFonts w:asciiTheme="minorHAnsi" w:eastAsia="Arial" w:hAnsiTheme="minorHAnsi" w:cstheme="minorHAnsi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9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3</w:t>
      </w:r>
      <w:r w:rsidRPr="003D0069">
        <w:rPr>
          <w:rFonts w:asciiTheme="minorHAnsi" w:eastAsia="Arial" w:hAnsiTheme="minorHAnsi" w:cstheme="minorHAnsi"/>
          <w:spacing w:val="4"/>
          <w:w w:val="83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spacing w:val="5"/>
          <w:w w:val="121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+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43ED97A8" w14:textId="77777777" w:rsidR="00600A92" w:rsidRPr="003D0069" w:rsidRDefault="00600A92">
      <w:pPr>
        <w:spacing w:before="6" w:line="120" w:lineRule="exact"/>
        <w:rPr>
          <w:rFonts w:asciiTheme="minorHAnsi" w:hAnsiTheme="minorHAnsi" w:cstheme="minorHAnsi"/>
          <w:sz w:val="12"/>
          <w:szCs w:val="12"/>
        </w:rPr>
      </w:pPr>
    </w:p>
    <w:p w14:paraId="0CDFF2E2" w14:textId="77777777" w:rsidR="00600A92" w:rsidRPr="003D0069" w:rsidRDefault="003D0069">
      <w:pPr>
        <w:tabs>
          <w:tab w:val="left" w:pos="1000"/>
        </w:tabs>
        <w:spacing w:line="275" w:lineRule="auto"/>
        <w:ind w:left="990" w:right="71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 </w:t>
      </w:r>
      <w:r w:rsidRPr="003D0069">
        <w:rPr>
          <w:rFonts w:asciiTheme="minorHAnsi" w:eastAsia="Arial" w:hAnsiTheme="minorHAnsi" w:cstheme="minorHAnsi"/>
          <w:spacing w:val="3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w w:val="109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4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4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ev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2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2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 </w:t>
      </w:r>
      <w:r w:rsidRPr="003D0069">
        <w:rPr>
          <w:rFonts w:asciiTheme="minorHAnsi" w:eastAsia="Arial" w:hAnsiTheme="minorHAnsi" w:cstheme="minorHAnsi"/>
          <w:spacing w:val="4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of </w:t>
      </w:r>
      <w:r w:rsidRPr="003D0069">
        <w:rPr>
          <w:rFonts w:asciiTheme="minorHAnsi" w:eastAsia="Arial" w:hAnsiTheme="minorHAnsi" w:cstheme="minorHAnsi"/>
          <w:spacing w:val="79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22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3"/>
          <w:w w:val="10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8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1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3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ud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5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-47"/>
          <w:w w:val="9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4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ha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9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ct</w:t>
      </w:r>
      <w:r w:rsidRPr="003D0069">
        <w:rPr>
          <w:rFonts w:asciiTheme="minorHAnsi" w:eastAsia="Arial" w:hAnsiTheme="minorHAnsi" w:cstheme="minorHAnsi"/>
          <w:spacing w:val="9"/>
          <w:w w:val="11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06757C55" w14:textId="77777777" w:rsidR="00600A92" w:rsidRPr="003D0069" w:rsidRDefault="00600A92">
      <w:pPr>
        <w:spacing w:before="6" w:line="120" w:lineRule="exact"/>
        <w:rPr>
          <w:rFonts w:asciiTheme="minorHAnsi" w:hAnsiTheme="minorHAnsi" w:cstheme="minorHAnsi"/>
          <w:sz w:val="12"/>
          <w:szCs w:val="12"/>
        </w:rPr>
      </w:pPr>
    </w:p>
    <w:p w14:paraId="642F6D24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6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j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ve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5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7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as</w:t>
      </w:r>
      <w:r w:rsidRPr="003D0069">
        <w:rPr>
          <w:rFonts w:asciiTheme="minorHAnsi" w:eastAsia="Arial" w:hAnsiTheme="minorHAnsi" w:cstheme="minorHAnsi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11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>.</w:t>
      </w:r>
    </w:p>
    <w:p w14:paraId="0A7AFAFD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2AFB6785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9BF2838" w14:textId="77777777" w:rsidR="00600A92" w:rsidRPr="003D0069" w:rsidRDefault="00600A92">
      <w:pPr>
        <w:spacing w:before="16" w:line="280" w:lineRule="exact"/>
        <w:rPr>
          <w:rFonts w:asciiTheme="minorHAnsi" w:hAnsiTheme="minorHAnsi" w:cstheme="minorHAnsi"/>
          <w:sz w:val="28"/>
          <w:szCs w:val="28"/>
        </w:rPr>
      </w:pPr>
    </w:p>
    <w:p w14:paraId="0576AA17" w14:textId="77777777" w:rsidR="00600A92" w:rsidRPr="003D0069" w:rsidRDefault="003D0069">
      <w:pPr>
        <w:ind w:left="129" w:right="13219"/>
        <w:jc w:val="both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35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B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ES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50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63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9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b/>
          <w:spacing w:val="4"/>
          <w:w w:val="11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b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b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93"/>
          <w:sz w:val="29"/>
          <w:szCs w:val="29"/>
        </w:rPr>
        <w:t>(</w:t>
      </w:r>
      <w:r w:rsidRPr="003D0069">
        <w:rPr>
          <w:rFonts w:asciiTheme="minorHAnsi" w:eastAsia="Arial" w:hAnsiTheme="minorHAnsi" w:cstheme="minorHAnsi"/>
          <w:spacing w:val="-1"/>
          <w:w w:val="109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w w:val="124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1"/>
          <w:w w:val="86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spacing w:val="-1"/>
          <w:w w:val="154"/>
          <w:sz w:val="29"/>
          <w:szCs w:val="29"/>
        </w:rPr>
        <w:t>4</w:t>
      </w:r>
      <w:r w:rsidRPr="003D0069">
        <w:rPr>
          <w:rFonts w:asciiTheme="minorHAnsi" w:eastAsia="Arial" w:hAnsiTheme="minorHAnsi" w:cstheme="minorHAnsi"/>
          <w:spacing w:val="-1"/>
          <w:w w:val="193"/>
          <w:sz w:val="29"/>
          <w:szCs w:val="29"/>
        </w:rPr>
        <w:t>-</w:t>
      </w:r>
      <w:r w:rsidRPr="003D0069">
        <w:rPr>
          <w:rFonts w:asciiTheme="minorHAnsi" w:eastAsia="Arial" w:hAnsiTheme="minorHAnsi" w:cstheme="minorHAnsi"/>
          <w:spacing w:val="-1"/>
          <w:w w:val="136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w w:val="124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w w:val="97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spacing w:val="-1"/>
          <w:w w:val="130"/>
          <w:sz w:val="29"/>
          <w:szCs w:val="29"/>
        </w:rPr>
        <w:t>5</w:t>
      </w:r>
      <w:r w:rsidRPr="003D0069">
        <w:rPr>
          <w:rFonts w:asciiTheme="minorHAnsi" w:eastAsia="Arial" w:hAnsiTheme="minorHAnsi" w:cstheme="minorHAnsi"/>
          <w:w w:val="103"/>
          <w:sz w:val="29"/>
          <w:szCs w:val="29"/>
        </w:rPr>
        <w:t>)</w:t>
      </w:r>
    </w:p>
    <w:p w14:paraId="3467DB3F" w14:textId="77777777" w:rsidR="00600A92" w:rsidRPr="003D0069" w:rsidRDefault="00600A92">
      <w:pPr>
        <w:spacing w:before="2" w:line="160" w:lineRule="exact"/>
        <w:rPr>
          <w:rFonts w:asciiTheme="minorHAnsi" w:hAnsiTheme="minorHAnsi" w:cstheme="minorHAnsi"/>
          <w:sz w:val="16"/>
          <w:szCs w:val="16"/>
        </w:rPr>
      </w:pPr>
    </w:p>
    <w:p w14:paraId="0F52BDC8" w14:textId="77777777" w:rsidR="00600A92" w:rsidRPr="003D0069" w:rsidRDefault="003D0069">
      <w:pPr>
        <w:spacing w:line="266" w:lineRule="auto"/>
        <w:ind w:left="129" w:right="74"/>
        <w:jc w:val="both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4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6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88"/>
          <w:w w:val="9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4"/>
          <w:w w:val="11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4"/>
          <w:w w:val="1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60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 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w w:val="62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spacing w:val="85"/>
          <w:w w:val="6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7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8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10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2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5"/>
          <w:w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eve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7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4"/>
          <w:w w:val="9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80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8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9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7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5"/>
          <w:w w:val="9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ov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al </w:t>
      </w:r>
      <w:r w:rsidRPr="003D0069">
        <w:rPr>
          <w:rFonts w:asciiTheme="minorHAnsi" w:eastAsia="Arial" w:hAnsiTheme="minorHAnsi" w:cstheme="minorHAnsi"/>
          <w:spacing w:val="6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pe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fo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ma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6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>of</w:t>
      </w:r>
      <w:r w:rsidRPr="003D0069">
        <w:rPr>
          <w:rFonts w:asciiTheme="minorHAnsi" w:eastAsia="Arial" w:hAnsiTheme="minorHAnsi" w:cstheme="minorHAnsi"/>
          <w:spacing w:val="60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0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1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71"/>
          <w:sz w:val="36"/>
          <w:szCs w:val="36"/>
        </w:rPr>
        <w:t>.</w:t>
      </w:r>
    </w:p>
    <w:p w14:paraId="7447567A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6FCD88B1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B01F09A" w14:textId="77777777" w:rsidR="00600A92" w:rsidRPr="003D0069" w:rsidRDefault="00600A92">
      <w:pPr>
        <w:spacing w:before="14" w:line="260" w:lineRule="exact"/>
        <w:rPr>
          <w:rFonts w:asciiTheme="minorHAnsi" w:hAnsiTheme="minorHAnsi" w:cstheme="minorHAnsi"/>
          <w:sz w:val="26"/>
          <w:szCs w:val="26"/>
        </w:rPr>
      </w:pPr>
    </w:p>
    <w:p w14:paraId="547818FD" w14:textId="77777777" w:rsidR="00600A92" w:rsidRPr="003D0069" w:rsidRDefault="003D0069">
      <w:pPr>
        <w:tabs>
          <w:tab w:val="left" w:pos="1000"/>
        </w:tabs>
        <w:spacing w:line="264" w:lineRule="auto"/>
        <w:ind w:left="990" w:right="73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  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8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7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 </w:t>
      </w:r>
      <w:r w:rsidRPr="003D0069">
        <w:rPr>
          <w:rFonts w:asciiTheme="minorHAnsi" w:eastAsia="Arial" w:hAnsiTheme="minorHAnsi" w:cstheme="minorHAnsi"/>
          <w:spacing w:val="4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7"/>
          <w:w w:val="10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 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7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ga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86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of </w:t>
      </w:r>
      <w:r w:rsidRPr="003D0069">
        <w:rPr>
          <w:rFonts w:asciiTheme="minorHAnsi" w:eastAsia="Arial" w:hAnsiTheme="minorHAnsi" w:cstheme="minorHAnsi"/>
          <w:spacing w:val="79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11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1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;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4"/>
          <w:w w:val="99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2"/>
          <w:w w:val="14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25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5"/>
          <w:w w:val="108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9"/>
          <w:w w:val="10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0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9"/>
          <w:w w:val="107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1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9"/>
          <w:w w:val="1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1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1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4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144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w w:val="7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ab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8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al </w:t>
      </w:r>
      <w:r w:rsidRPr="003D0069">
        <w:rPr>
          <w:rFonts w:asciiTheme="minorHAnsi" w:eastAsia="Arial" w:hAnsiTheme="minorHAnsi" w:cstheme="minorHAnsi"/>
          <w:spacing w:val="6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w w:val="109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2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1"/>
          <w:w w:val="2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95"/>
          <w:sz w:val="36"/>
          <w:szCs w:val="36"/>
        </w:rPr>
        <w:t>.</w:t>
      </w:r>
    </w:p>
    <w:p w14:paraId="1E6381F8" w14:textId="77777777" w:rsidR="00600A92" w:rsidRPr="003D0069" w:rsidRDefault="00600A92">
      <w:pPr>
        <w:spacing w:before="3" w:line="140" w:lineRule="exact"/>
        <w:rPr>
          <w:rFonts w:asciiTheme="minorHAnsi" w:hAnsiTheme="minorHAnsi" w:cstheme="minorHAnsi"/>
          <w:sz w:val="15"/>
          <w:szCs w:val="15"/>
        </w:rPr>
      </w:pPr>
    </w:p>
    <w:p w14:paraId="6A7DDBAF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1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4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os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8"/>
          <w:szCs w:val="38"/>
        </w:rPr>
        <w:t>b</w:t>
      </w:r>
      <w:r w:rsidRPr="003D0069">
        <w:rPr>
          <w:rFonts w:asciiTheme="minorHAnsi" w:eastAsia="Arial" w:hAnsiTheme="minorHAnsi" w:cstheme="minorHAnsi"/>
          <w:sz w:val="38"/>
          <w:szCs w:val="38"/>
        </w:rPr>
        <w:t>y</w:t>
      </w:r>
      <w:r w:rsidRPr="003D0069">
        <w:rPr>
          <w:rFonts w:asciiTheme="minorHAnsi" w:eastAsia="Arial" w:hAnsiTheme="minorHAnsi" w:cstheme="minorHAnsi"/>
          <w:spacing w:val="23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3</w:t>
      </w:r>
      <w:r w:rsidRPr="003D0069">
        <w:rPr>
          <w:rFonts w:asciiTheme="minorHAnsi" w:eastAsia="Arial" w:hAnsiTheme="minorHAnsi" w:cstheme="minorHAnsi"/>
          <w:spacing w:val="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7"/>
          <w:sz w:val="36"/>
          <w:szCs w:val="36"/>
        </w:rPr>
        <w:t>.</w:t>
      </w:r>
    </w:p>
    <w:p w14:paraId="7961CB8C" w14:textId="77777777" w:rsidR="00600A92" w:rsidRPr="003D0069" w:rsidRDefault="00600A92">
      <w:pPr>
        <w:spacing w:before="4" w:line="180" w:lineRule="exact"/>
        <w:rPr>
          <w:rFonts w:asciiTheme="minorHAnsi" w:hAnsiTheme="minorHAnsi" w:cstheme="minorHAnsi"/>
          <w:sz w:val="19"/>
          <w:szCs w:val="19"/>
        </w:rPr>
      </w:pPr>
    </w:p>
    <w:p w14:paraId="37CAA72E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neg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ia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2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3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1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2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6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7</w:t>
      </w:r>
      <w:r w:rsidRPr="003D0069">
        <w:rPr>
          <w:rFonts w:asciiTheme="minorHAnsi" w:eastAsia="Arial" w:hAnsiTheme="minorHAnsi" w:cstheme="minorHAnsi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9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10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0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9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9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>al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en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5"/>
          <w:w w:val="9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r.</w:t>
      </w:r>
    </w:p>
    <w:p w14:paraId="747C6A26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640116DC" w14:textId="77777777" w:rsidR="00600A92" w:rsidRPr="003D0069" w:rsidRDefault="00600A92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18D6D4DC" w14:textId="77777777" w:rsidR="00600A92" w:rsidRPr="003D0069" w:rsidRDefault="003D0069">
      <w:pPr>
        <w:ind w:right="151"/>
        <w:jc w:val="right"/>
        <w:rPr>
          <w:rFonts w:asciiTheme="minorHAnsi" w:eastAsia="Arial" w:hAnsiTheme="minorHAnsi" w:cstheme="minorHAnsi"/>
          <w:sz w:val="35"/>
          <w:szCs w:val="35"/>
        </w:rPr>
        <w:sectPr w:rsidR="00600A92" w:rsidRPr="003D0069">
          <w:type w:val="continuous"/>
          <w:pgSz w:w="24480" w:h="31660"/>
          <w:pgMar w:top="1520" w:right="2040" w:bottom="280" w:left="2040" w:header="720" w:footer="720" w:gutter="0"/>
          <w:cols w:space="720"/>
        </w:sectPr>
      </w:pPr>
      <w:r w:rsidRPr="003D0069">
        <w:rPr>
          <w:rFonts w:asciiTheme="minorHAnsi" w:eastAsia="Arial" w:hAnsiTheme="minorHAnsi" w:cstheme="minorHAnsi"/>
          <w:spacing w:val="7"/>
          <w:w w:val="87"/>
          <w:sz w:val="35"/>
          <w:szCs w:val="35"/>
        </w:rPr>
        <w:t>C</w:t>
      </w:r>
      <w:r w:rsidRPr="003D0069">
        <w:rPr>
          <w:rFonts w:asciiTheme="minorHAnsi" w:eastAsia="Arial" w:hAnsiTheme="minorHAnsi" w:cstheme="minorHAnsi"/>
          <w:spacing w:val="7"/>
          <w:w w:val="122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spacing w:val="6"/>
          <w:w w:val="108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spacing w:val="4"/>
          <w:w w:val="166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spacing w:val="2"/>
          <w:w w:val="137"/>
          <w:sz w:val="35"/>
          <w:szCs w:val="35"/>
        </w:rPr>
        <w:t>i</w:t>
      </w:r>
      <w:r w:rsidRPr="003D0069">
        <w:rPr>
          <w:rFonts w:asciiTheme="minorHAnsi" w:eastAsia="Arial" w:hAnsiTheme="minorHAnsi" w:cstheme="minorHAnsi"/>
          <w:spacing w:val="6"/>
          <w:w w:val="118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spacing w:val="6"/>
          <w:w w:val="113"/>
          <w:sz w:val="35"/>
          <w:szCs w:val="35"/>
        </w:rPr>
        <w:t>ue</w:t>
      </w:r>
      <w:r w:rsidRPr="003D0069">
        <w:rPr>
          <w:rFonts w:asciiTheme="minorHAnsi" w:eastAsia="Arial" w:hAnsiTheme="minorHAnsi" w:cstheme="minorHAnsi"/>
          <w:w w:val="99"/>
          <w:sz w:val="35"/>
          <w:szCs w:val="35"/>
        </w:rPr>
        <w:t>d</w:t>
      </w:r>
      <w:r w:rsidRPr="003D0069">
        <w:rPr>
          <w:rFonts w:asciiTheme="minorHAnsi" w:eastAsia="Arial" w:hAnsiTheme="minorHAnsi" w:cstheme="minorHAnsi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-37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sz w:val="35"/>
          <w:szCs w:val="35"/>
        </w:rPr>
        <w:t>n</w:t>
      </w:r>
      <w:r w:rsidRPr="003D0069">
        <w:rPr>
          <w:rFonts w:asciiTheme="minorHAnsi" w:eastAsia="Arial" w:hAnsiTheme="minorHAnsi" w:cstheme="minorHAnsi"/>
          <w:spacing w:val="93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77"/>
          <w:sz w:val="35"/>
          <w:szCs w:val="35"/>
        </w:rPr>
        <w:t>P</w:t>
      </w:r>
      <w:r w:rsidRPr="003D0069">
        <w:rPr>
          <w:rFonts w:asciiTheme="minorHAnsi" w:eastAsia="Arial" w:hAnsiTheme="minorHAnsi" w:cstheme="minorHAnsi"/>
          <w:spacing w:val="6"/>
          <w:w w:val="108"/>
          <w:sz w:val="35"/>
          <w:szCs w:val="35"/>
        </w:rPr>
        <w:t>a</w:t>
      </w:r>
      <w:r w:rsidRPr="003D0069">
        <w:rPr>
          <w:rFonts w:asciiTheme="minorHAnsi" w:eastAsia="Arial" w:hAnsiTheme="minorHAnsi" w:cstheme="minorHAnsi"/>
          <w:spacing w:val="6"/>
          <w:w w:val="113"/>
          <w:sz w:val="35"/>
          <w:szCs w:val="35"/>
        </w:rPr>
        <w:t>g</w:t>
      </w:r>
      <w:r w:rsidRPr="003D0069">
        <w:rPr>
          <w:rFonts w:asciiTheme="minorHAnsi" w:eastAsia="Arial" w:hAnsiTheme="minorHAnsi" w:cstheme="minorHAnsi"/>
          <w:w w:val="99"/>
          <w:sz w:val="35"/>
          <w:szCs w:val="35"/>
        </w:rPr>
        <w:t>e</w:t>
      </w:r>
      <w:r w:rsidRPr="003D0069">
        <w:rPr>
          <w:rFonts w:asciiTheme="minorHAnsi" w:eastAsia="Arial" w:hAnsiTheme="minorHAnsi" w:cstheme="minorHAnsi"/>
          <w:spacing w:val="42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5"/>
          <w:szCs w:val="35"/>
        </w:rPr>
        <w:t>T</w:t>
      </w:r>
      <w:r w:rsidRPr="003D0069">
        <w:rPr>
          <w:rFonts w:asciiTheme="minorHAnsi" w:eastAsia="Arial" w:hAnsiTheme="minorHAnsi" w:cstheme="minorHAnsi"/>
          <w:spacing w:val="7"/>
          <w:sz w:val="35"/>
          <w:szCs w:val="35"/>
        </w:rPr>
        <w:t>w</w:t>
      </w:r>
      <w:r w:rsidRPr="003D0069">
        <w:rPr>
          <w:rFonts w:asciiTheme="minorHAnsi" w:eastAsia="Arial" w:hAnsiTheme="minorHAnsi" w:cstheme="minorHAnsi"/>
          <w:sz w:val="35"/>
          <w:szCs w:val="35"/>
        </w:rPr>
        <w:t>o</w:t>
      </w:r>
      <w:r w:rsidRPr="003D0069">
        <w:rPr>
          <w:rFonts w:asciiTheme="minorHAnsi" w:eastAsia="Arial" w:hAnsiTheme="minorHAnsi" w:cstheme="minorHAnsi"/>
          <w:spacing w:val="34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66"/>
          <w:sz w:val="35"/>
          <w:szCs w:val="35"/>
        </w:rPr>
        <w:t>.</w:t>
      </w:r>
      <w:r w:rsidRPr="003D0069">
        <w:rPr>
          <w:rFonts w:asciiTheme="minorHAnsi" w:eastAsia="Arial" w:hAnsiTheme="minorHAnsi" w:cstheme="minorHAnsi"/>
          <w:spacing w:val="3"/>
          <w:w w:val="99"/>
          <w:sz w:val="35"/>
          <w:szCs w:val="35"/>
        </w:rPr>
        <w:t>.</w:t>
      </w:r>
      <w:r w:rsidRPr="003D0069">
        <w:rPr>
          <w:rFonts w:asciiTheme="minorHAnsi" w:eastAsia="Arial" w:hAnsiTheme="minorHAnsi" w:cstheme="minorHAnsi"/>
          <w:spacing w:val="3"/>
          <w:w w:val="109"/>
          <w:sz w:val="35"/>
          <w:szCs w:val="35"/>
        </w:rPr>
        <w:t>.</w:t>
      </w:r>
      <w:r w:rsidRPr="003D0069">
        <w:rPr>
          <w:rFonts w:asciiTheme="minorHAnsi" w:eastAsia="Arial" w:hAnsiTheme="minorHAnsi" w:cstheme="minorHAnsi"/>
          <w:spacing w:val="3"/>
          <w:w w:val="118"/>
          <w:sz w:val="35"/>
          <w:szCs w:val="35"/>
        </w:rPr>
        <w:t>.</w:t>
      </w:r>
      <w:r w:rsidRPr="003D0069">
        <w:rPr>
          <w:rFonts w:asciiTheme="minorHAnsi" w:eastAsia="Arial" w:hAnsiTheme="minorHAnsi" w:cstheme="minorHAnsi"/>
          <w:w w:val="81"/>
          <w:sz w:val="35"/>
          <w:szCs w:val="35"/>
        </w:rPr>
        <w:t>.</w:t>
      </w:r>
    </w:p>
    <w:p w14:paraId="04B0B4B9" w14:textId="77777777" w:rsidR="00600A92" w:rsidRPr="003D0069" w:rsidRDefault="003D0069">
      <w:pPr>
        <w:spacing w:before="36"/>
        <w:ind w:left="2627" w:right="2614"/>
        <w:jc w:val="center"/>
        <w:rPr>
          <w:rFonts w:asciiTheme="minorHAnsi" w:eastAsia="Arial" w:hAnsiTheme="minorHAnsi" w:cstheme="minorHAnsi"/>
          <w:sz w:val="44"/>
          <w:szCs w:val="44"/>
        </w:rPr>
      </w:pPr>
      <w:r w:rsidRPr="003D0069">
        <w:rPr>
          <w:rFonts w:asciiTheme="minorHAnsi" w:hAnsiTheme="minorHAnsi" w:cstheme="minorHAnsi"/>
        </w:rPr>
        <w:lastRenderedPageBreak/>
        <w:pict w14:anchorId="586265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1223.25pt;height:1583pt;z-index:-251658240;mso-position-horizontal-relative:page;mso-position-vertical-relative:page">
            <v:imagedata r:id="rId6" o:title=""/>
            <w10:wrap anchorx="page" anchory="page"/>
          </v:shape>
        </w:pict>
      </w:r>
      <w:r w:rsidRPr="003D0069">
        <w:rPr>
          <w:rFonts w:asciiTheme="minorHAnsi" w:eastAsia="Arial" w:hAnsiTheme="minorHAnsi" w:cstheme="minorHAnsi"/>
          <w:spacing w:val="4"/>
          <w:sz w:val="44"/>
          <w:szCs w:val="44"/>
        </w:rPr>
        <w:t>R</w:t>
      </w:r>
      <w:r w:rsidRPr="003D0069">
        <w:rPr>
          <w:rFonts w:asciiTheme="minorHAnsi" w:eastAsia="Arial" w:hAnsiTheme="minorHAnsi" w:cstheme="minorHAnsi"/>
          <w:spacing w:val="3"/>
          <w:sz w:val="44"/>
          <w:szCs w:val="44"/>
        </w:rPr>
        <w:t>a</w:t>
      </w:r>
      <w:r w:rsidRPr="003D0069">
        <w:rPr>
          <w:rFonts w:asciiTheme="minorHAnsi" w:eastAsia="Arial" w:hAnsiTheme="minorHAnsi" w:cstheme="minorHAnsi"/>
          <w:spacing w:val="1"/>
          <w:sz w:val="44"/>
          <w:szCs w:val="44"/>
        </w:rPr>
        <w:t>j</w:t>
      </w:r>
      <w:r w:rsidRPr="003D0069">
        <w:rPr>
          <w:rFonts w:asciiTheme="minorHAnsi" w:eastAsia="Arial" w:hAnsiTheme="minorHAnsi" w:cstheme="minorHAnsi"/>
          <w:spacing w:val="5"/>
          <w:sz w:val="44"/>
          <w:szCs w:val="44"/>
        </w:rPr>
        <w:t>e</w:t>
      </w:r>
      <w:r w:rsidRPr="003D0069">
        <w:rPr>
          <w:rFonts w:asciiTheme="minorHAnsi" w:eastAsia="Arial" w:hAnsiTheme="minorHAnsi" w:cstheme="minorHAnsi"/>
          <w:spacing w:val="3"/>
          <w:sz w:val="44"/>
          <w:szCs w:val="44"/>
        </w:rPr>
        <w:t>s</w:t>
      </w:r>
      <w:r w:rsidRPr="003D0069">
        <w:rPr>
          <w:rFonts w:asciiTheme="minorHAnsi" w:eastAsia="Arial" w:hAnsiTheme="minorHAnsi" w:cstheme="minorHAnsi"/>
          <w:sz w:val="44"/>
          <w:szCs w:val="44"/>
        </w:rPr>
        <w:t>h</w:t>
      </w:r>
      <w:r w:rsidRPr="003D0069">
        <w:rPr>
          <w:rFonts w:asciiTheme="minorHAnsi" w:eastAsia="Arial" w:hAnsiTheme="minorHAnsi" w:cstheme="minorHAnsi"/>
          <w:spacing w:val="100"/>
          <w:sz w:val="44"/>
          <w:szCs w:val="44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44"/>
          <w:szCs w:val="44"/>
        </w:rPr>
        <w:t>F</w:t>
      </w:r>
      <w:r w:rsidRPr="003D0069">
        <w:rPr>
          <w:rFonts w:asciiTheme="minorHAnsi" w:eastAsia="Arial" w:hAnsiTheme="minorHAnsi" w:cstheme="minorHAnsi"/>
          <w:spacing w:val="3"/>
          <w:sz w:val="44"/>
          <w:szCs w:val="44"/>
        </w:rPr>
        <w:t>or</w:t>
      </w:r>
      <w:r w:rsidRPr="003D0069">
        <w:rPr>
          <w:rFonts w:asciiTheme="minorHAnsi" w:eastAsia="Arial" w:hAnsiTheme="minorHAnsi" w:cstheme="minorHAnsi"/>
          <w:sz w:val="44"/>
          <w:szCs w:val="44"/>
        </w:rPr>
        <w:t>d</w:t>
      </w:r>
      <w:r w:rsidRPr="003D0069">
        <w:rPr>
          <w:rFonts w:asciiTheme="minorHAnsi" w:eastAsia="Arial" w:hAnsiTheme="minorHAnsi" w:cstheme="minorHAnsi"/>
          <w:spacing w:val="93"/>
          <w:sz w:val="44"/>
          <w:szCs w:val="44"/>
        </w:rPr>
        <w:t xml:space="preserve"> </w:t>
      </w:r>
      <w:r w:rsidRPr="003D0069">
        <w:rPr>
          <w:rFonts w:asciiTheme="minorHAnsi" w:eastAsia="Arial" w:hAnsiTheme="minorHAnsi" w:cstheme="minorHAnsi"/>
          <w:w w:val="73"/>
          <w:sz w:val="44"/>
          <w:szCs w:val="44"/>
        </w:rPr>
        <w:t>•</w:t>
      </w:r>
      <w:r w:rsidRPr="003D0069">
        <w:rPr>
          <w:rFonts w:asciiTheme="minorHAnsi" w:eastAsia="Arial" w:hAnsiTheme="minorHAnsi" w:cstheme="minorHAnsi"/>
          <w:spacing w:val="65"/>
          <w:w w:val="73"/>
          <w:sz w:val="44"/>
          <w:szCs w:val="44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09"/>
          <w:sz w:val="40"/>
          <w:szCs w:val="40"/>
        </w:rPr>
        <w:t>V</w:t>
      </w:r>
      <w:r w:rsidRPr="003D0069">
        <w:rPr>
          <w:rFonts w:asciiTheme="minorHAnsi" w:eastAsia="Arial" w:hAnsiTheme="minorHAnsi" w:cstheme="minorHAnsi"/>
          <w:spacing w:val="1"/>
          <w:w w:val="91"/>
          <w:sz w:val="40"/>
          <w:szCs w:val="40"/>
        </w:rPr>
        <w:t>i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e</w:t>
      </w:r>
      <w:r w:rsidRPr="003D0069">
        <w:rPr>
          <w:rFonts w:asciiTheme="minorHAnsi" w:eastAsia="Arial" w:hAnsiTheme="minorHAnsi" w:cstheme="minorHAnsi"/>
          <w:spacing w:val="4"/>
          <w:w w:val="105"/>
          <w:sz w:val="40"/>
          <w:szCs w:val="40"/>
        </w:rPr>
        <w:t>n</w:t>
      </w:r>
      <w:r w:rsidRPr="003D0069">
        <w:rPr>
          <w:rFonts w:asciiTheme="minorHAnsi" w:eastAsia="Arial" w:hAnsiTheme="minorHAnsi" w:cstheme="minorHAnsi"/>
          <w:spacing w:val="4"/>
          <w:w w:val="101"/>
          <w:sz w:val="40"/>
          <w:szCs w:val="40"/>
        </w:rPr>
        <w:t>n</w:t>
      </w:r>
      <w:r w:rsidRPr="003D0069">
        <w:rPr>
          <w:rFonts w:asciiTheme="minorHAnsi" w:eastAsia="Arial" w:hAnsiTheme="minorHAnsi" w:cstheme="minorHAnsi"/>
          <w:spacing w:val="5"/>
          <w:w w:val="119"/>
          <w:sz w:val="40"/>
          <w:szCs w:val="40"/>
        </w:rPr>
        <w:t>a</w:t>
      </w:r>
      <w:r w:rsidRPr="003D0069">
        <w:rPr>
          <w:rFonts w:asciiTheme="minorHAnsi" w:eastAsia="Arial" w:hAnsiTheme="minorHAnsi" w:cstheme="minorHAnsi"/>
          <w:w w:val="77"/>
          <w:sz w:val="40"/>
          <w:szCs w:val="40"/>
        </w:rPr>
        <w:t>,</w:t>
      </w:r>
      <w:r w:rsidRPr="003D0069">
        <w:rPr>
          <w:rFonts w:asciiTheme="minorHAnsi" w:eastAsia="Arial" w:hAnsiTheme="minorHAnsi" w:cstheme="minorHAnsi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50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40"/>
          <w:szCs w:val="40"/>
        </w:rPr>
        <w:t>V</w:t>
      </w:r>
      <w:r w:rsidRPr="003D0069">
        <w:rPr>
          <w:rFonts w:asciiTheme="minorHAnsi" w:eastAsia="Arial" w:hAnsiTheme="minorHAnsi" w:cstheme="minorHAnsi"/>
          <w:sz w:val="40"/>
          <w:szCs w:val="40"/>
        </w:rPr>
        <w:t>A</w:t>
      </w:r>
      <w:r w:rsidRPr="003D0069">
        <w:rPr>
          <w:rFonts w:asciiTheme="minorHAnsi" w:eastAsia="Arial" w:hAnsiTheme="minorHAnsi" w:cstheme="minorHAnsi"/>
          <w:spacing w:val="57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80"/>
          <w:sz w:val="40"/>
          <w:szCs w:val="40"/>
        </w:rPr>
        <w:t>•</w:t>
      </w:r>
      <w:r w:rsidRPr="003D0069">
        <w:rPr>
          <w:rFonts w:asciiTheme="minorHAnsi" w:eastAsia="Arial" w:hAnsiTheme="minorHAnsi" w:cstheme="minorHAnsi"/>
          <w:spacing w:val="70"/>
          <w:w w:val="80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9"/>
          <w:sz w:val="40"/>
          <w:szCs w:val="40"/>
        </w:rPr>
        <w:t>5</w:t>
      </w:r>
      <w:r w:rsidRPr="003D0069">
        <w:rPr>
          <w:rFonts w:asciiTheme="minorHAnsi" w:eastAsia="Arial" w:hAnsiTheme="minorHAnsi" w:cstheme="minorHAnsi"/>
          <w:spacing w:val="5"/>
          <w:w w:val="111"/>
          <w:sz w:val="40"/>
          <w:szCs w:val="40"/>
        </w:rPr>
        <w:t>5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5</w:t>
      </w:r>
      <w:r w:rsidRPr="003D0069">
        <w:rPr>
          <w:rFonts w:asciiTheme="minorHAnsi" w:eastAsia="Arial" w:hAnsiTheme="minorHAnsi" w:cstheme="minorHAnsi"/>
          <w:spacing w:val="2"/>
          <w:w w:val="85"/>
          <w:sz w:val="40"/>
          <w:szCs w:val="40"/>
        </w:rPr>
        <w:t>.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44</w:t>
      </w:r>
      <w:r w:rsidRPr="003D0069">
        <w:rPr>
          <w:rFonts w:asciiTheme="minorHAnsi" w:eastAsia="Arial" w:hAnsiTheme="minorHAnsi" w:cstheme="minorHAnsi"/>
          <w:spacing w:val="5"/>
          <w:w w:val="113"/>
          <w:sz w:val="40"/>
          <w:szCs w:val="40"/>
        </w:rPr>
        <w:t>9</w:t>
      </w:r>
      <w:r w:rsidRPr="003D0069">
        <w:rPr>
          <w:rFonts w:asciiTheme="minorHAnsi" w:eastAsia="Arial" w:hAnsiTheme="minorHAnsi" w:cstheme="minorHAnsi"/>
          <w:spacing w:val="2"/>
          <w:w w:val="101"/>
          <w:sz w:val="40"/>
          <w:szCs w:val="40"/>
        </w:rPr>
        <w:t>.</w:t>
      </w:r>
      <w:r w:rsidRPr="003D0069">
        <w:rPr>
          <w:rFonts w:asciiTheme="minorHAnsi" w:eastAsia="Arial" w:hAnsiTheme="minorHAnsi" w:cstheme="minorHAnsi"/>
          <w:spacing w:val="4"/>
          <w:w w:val="105"/>
          <w:sz w:val="40"/>
          <w:szCs w:val="40"/>
        </w:rPr>
        <w:t>0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9</w:t>
      </w:r>
      <w:r w:rsidRPr="003D0069">
        <w:rPr>
          <w:rFonts w:asciiTheme="minorHAnsi" w:eastAsia="Arial" w:hAnsiTheme="minorHAnsi" w:cstheme="minorHAnsi"/>
          <w:spacing w:val="4"/>
          <w:w w:val="107"/>
          <w:sz w:val="40"/>
          <w:szCs w:val="40"/>
        </w:rPr>
        <w:t>9</w:t>
      </w:r>
      <w:r w:rsidRPr="003D0069">
        <w:rPr>
          <w:rFonts w:asciiTheme="minorHAnsi" w:eastAsia="Arial" w:hAnsiTheme="minorHAnsi" w:cstheme="minorHAnsi"/>
          <w:w w:val="97"/>
          <w:sz w:val="40"/>
          <w:szCs w:val="40"/>
        </w:rPr>
        <w:t>4</w:t>
      </w:r>
      <w:r w:rsidRPr="003D0069">
        <w:rPr>
          <w:rFonts w:asciiTheme="minorHAnsi" w:eastAsia="Arial" w:hAnsiTheme="minorHAnsi" w:cstheme="minorHAnsi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47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80"/>
          <w:sz w:val="40"/>
          <w:szCs w:val="40"/>
        </w:rPr>
        <w:t xml:space="preserve">•  </w:t>
      </w:r>
      <w:hyperlink r:id="rId7">
        <w:r w:rsidRPr="003D0069">
          <w:rPr>
            <w:rFonts w:asciiTheme="minorHAnsi" w:eastAsia="Arial" w:hAnsiTheme="minorHAnsi" w:cstheme="minorHAnsi"/>
            <w:spacing w:val="5"/>
            <w:w w:val="96"/>
            <w:sz w:val="40"/>
            <w:szCs w:val="40"/>
          </w:rPr>
          <w:t>x</w:t>
        </w:r>
        <w:r w:rsidRPr="003D0069">
          <w:rPr>
            <w:rFonts w:asciiTheme="minorHAnsi" w:eastAsia="Arial" w:hAnsiTheme="minorHAnsi" w:cstheme="minorHAnsi"/>
            <w:spacing w:val="-73"/>
            <w:w w:val="156"/>
            <w:sz w:val="40"/>
            <w:szCs w:val="40"/>
          </w:rPr>
          <w:t>x</w:t>
        </w:r>
        <w:r w:rsidRPr="003D0069">
          <w:rPr>
            <w:rFonts w:asciiTheme="minorHAnsi" w:eastAsia="Arial" w:hAnsiTheme="minorHAnsi" w:cstheme="minorHAnsi"/>
            <w:spacing w:val="7"/>
            <w:w w:val="203"/>
            <w:sz w:val="40"/>
            <w:szCs w:val="40"/>
          </w:rPr>
          <w:t>x</w:t>
        </w:r>
        <w:r w:rsidRPr="003D0069">
          <w:rPr>
            <w:rFonts w:asciiTheme="minorHAnsi" w:eastAsia="Arial" w:hAnsiTheme="minorHAnsi" w:cstheme="minorHAnsi"/>
            <w:spacing w:val="4"/>
            <w:w w:val="103"/>
            <w:sz w:val="40"/>
            <w:szCs w:val="40"/>
          </w:rPr>
          <w:t>x</w:t>
        </w:r>
        <w:r w:rsidRPr="003D0069">
          <w:rPr>
            <w:rFonts w:asciiTheme="minorHAnsi" w:eastAsia="Arial" w:hAnsiTheme="minorHAnsi" w:cstheme="minorHAnsi"/>
            <w:spacing w:val="4"/>
            <w:w w:val="81"/>
            <w:sz w:val="40"/>
            <w:szCs w:val="40"/>
          </w:rPr>
          <w:t>X</w:t>
        </w:r>
        <w:r w:rsidRPr="003D0069">
          <w:rPr>
            <w:rFonts w:asciiTheme="minorHAnsi" w:eastAsia="Arial" w:hAnsiTheme="minorHAnsi" w:cstheme="minorHAnsi"/>
            <w:spacing w:val="10"/>
            <w:w w:val="108"/>
            <w:sz w:val="40"/>
            <w:szCs w:val="40"/>
          </w:rPr>
          <w:t>@</w:t>
        </w:r>
        <w:r w:rsidRPr="003D0069">
          <w:rPr>
            <w:rFonts w:asciiTheme="minorHAnsi" w:eastAsia="Arial" w:hAnsiTheme="minorHAnsi" w:cstheme="minorHAnsi"/>
            <w:spacing w:val="5"/>
            <w:w w:val="111"/>
            <w:sz w:val="40"/>
            <w:szCs w:val="40"/>
          </w:rPr>
          <w:t>q</w:t>
        </w:r>
        <w:r w:rsidRPr="003D0069">
          <w:rPr>
            <w:rFonts w:asciiTheme="minorHAnsi" w:eastAsia="Arial" w:hAnsiTheme="minorHAnsi" w:cstheme="minorHAnsi"/>
            <w:spacing w:val="8"/>
            <w:w w:val="102"/>
            <w:sz w:val="40"/>
            <w:szCs w:val="40"/>
          </w:rPr>
          <w:t>m</w:t>
        </w:r>
        <w:r w:rsidRPr="003D0069">
          <w:rPr>
            <w:rFonts w:asciiTheme="minorHAnsi" w:eastAsia="Arial" w:hAnsiTheme="minorHAnsi" w:cstheme="minorHAnsi"/>
            <w:w w:val="105"/>
            <w:sz w:val="40"/>
            <w:szCs w:val="40"/>
          </w:rPr>
          <w:t>a</w:t>
        </w:r>
        <w:r w:rsidRPr="003D0069">
          <w:rPr>
            <w:rFonts w:asciiTheme="minorHAnsi" w:eastAsia="Arial" w:hAnsiTheme="minorHAnsi" w:cstheme="minorHAnsi"/>
            <w:spacing w:val="7"/>
            <w:w w:val="105"/>
            <w:sz w:val="40"/>
            <w:szCs w:val="40"/>
          </w:rPr>
          <w:t>i</w:t>
        </w:r>
        <w:r w:rsidRPr="003D0069">
          <w:rPr>
            <w:rFonts w:asciiTheme="minorHAnsi" w:eastAsia="Arial" w:hAnsiTheme="minorHAnsi" w:cstheme="minorHAnsi"/>
            <w:spacing w:val="2"/>
            <w:w w:val="111"/>
            <w:sz w:val="40"/>
            <w:szCs w:val="40"/>
          </w:rPr>
          <w:t>l</w:t>
        </w:r>
        <w:r w:rsidRPr="003D0069">
          <w:rPr>
            <w:rFonts w:asciiTheme="minorHAnsi" w:eastAsia="Arial" w:hAnsiTheme="minorHAnsi" w:cstheme="minorHAnsi"/>
            <w:spacing w:val="2"/>
            <w:w w:val="93"/>
            <w:sz w:val="40"/>
            <w:szCs w:val="40"/>
          </w:rPr>
          <w:t>.</w:t>
        </w:r>
        <w:r w:rsidRPr="003D0069">
          <w:rPr>
            <w:rFonts w:asciiTheme="minorHAnsi" w:eastAsia="Arial" w:hAnsiTheme="minorHAnsi" w:cstheme="minorHAnsi"/>
            <w:spacing w:val="4"/>
            <w:w w:val="117"/>
            <w:sz w:val="40"/>
            <w:szCs w:val="40"/>
          </w:rPr>
          <w:t>c</w:t>
        </w:r>
        <w:r w:rsidRPr="003D0069">
          <w:rPr>
            <w:rFonts w:asciiTheme="minorHAnsi" w:eastAsia="Arial" w:hAnsiTheme="minorHAnsi" w:cstheme="minorHAnsi"/>
            <w:spacing w:val="5"/>
            <w:w w:val="111"/>
            <w:sz w:val="40"/>
            <w:szCs w:val="40"/>
          </w:rPr>
          <w:t>o</w:t>
        </w:r>
        <w:r w:rsidRPr="003D0069">
          <w:rPr>
            <w:rFonts w:asciiTheme="minorHAnsi" w:eastAsia="Arial" w:hAnsiTheme="minorHAnsi" w:cstheme="minorHAnsi"/>
            <w:w w:val="96"/>
            <w:sz w:val="40"/>
            <w:szCs w:val="40"/>
          </w:rPr>
          <w:t>m</w:t>
        </w:r>
      </w:hyperlink>
      <w:r w:rsidRPr="003D0069">
        <w:rPr>
          <w:rFonts w:asciiTheme="minorHAnsi" w:eastAsia="Arial" w:hAnsiTheme="minorHAnsi" w:cstheme="minorHAnsi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10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67"/>
          <w:sz w:val="40"/>
          <w:szCs w:val="40"/>
        </w:rPr>
        <w:t xml:space="preserve">• </w:t>
      </w:r>
      <w:r w:rsidRPr="003D0069">
        <w:rPr>
          <w:rFonts w:asciiTheme="minorHAnsi" w:eastAsia="Arial" w:hAnsiTheme="minorHAnsi" w:cstheme="minorHAnsi"/>
          <w:spacing w:val="65"/>
          <w:w w:val="67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44"/>
          <w:szCs w:val="44"/>
        </w:rPr>
        <w:t>P</w:t>
      </w:r>
      <w:r w:rsidRPr="003D0069">
        <w:rPr>
          <w:rFonts w:asciiTheme="minorHAnsi" w:eastAsia="Arial" w:hAnsiTheme="minorHAnsi" w:cstheme="minorHAnsi"/>
          <w:spacing w:val="4"/>
          <w:sz w:val="44"/>
          <w:szCs w:val="44"/>
        </w:rPr>
        <w:t>a</w:t>
      </w:r>
      <w:r w:rsidRPr="003D0069">
        <w:rPr>
          <w:rFonts w:asciiTheme="minorHAnsi" w:eastAsia="Arial" w:hAnsiTheme="minorHAnsi" w:cstheme="minorHAnsi"/>
          <w:spacing w:val="3"/>
          <w:sz w:val="44"/>
          <w:szCs w:val="44"/>
        </w:rPr>
        <w:t>g</w:t>
      </w:r>
      <w:r w:rsidRPr="003D0069">
        <w:rPr>
          <w:rFonts w:asciiTheme="minorHAnsi" w:eastAsia="Arial" w:hAnsiTheme="minorHAnsi" w:cstheme="minorHAnsi"/>
          <w:sz w:val="44"/>
          <w:szCs w:val="44"/>
        </w:rPr>
        <w:t>e</w:t>
      </w:r>
      <w:r w:rsidRPr="003D0069">
        <w:rPr>
          <w:rFonts w:asciiTheme="minorHAnsi" w:eastAsia="Arial" w:hAnsiTheme="minorHAnsi" w:cstheme="minorHAnsi"/>
          <w:spacing w:val="69"/>
          <w:sz w:val="44"/>
          <w:szCs w:val="44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98"/>
          <w:sz w:val="44"/>
          <w:szCs w:val="44"/>
        </w:rPr>
        <w:t>T</w:t>
      </w:r>
      <w:r w:rsidRPr="003D0069">
        <w:rPr>
          <w:rFonts w:asciiTheme="minorHAnsi" w:eastAsia="Arial" w:hAnsiTheme="minorHAnsi" w:cstheme="minorHAnsi"/>
          <w:spacing w:val="4"/>
          <w:w w:val="107"/>
          <w:sz w:val="44"/>
          <w:szCs w:val="44"/>
        </w:rPr>
        <w:t>w</w:t>
      </w:r>
      <w:r w:rsidRPr="003D0069">
        <w:rPr>
          <w:rFonts w:asciiTheme="minorHAnsi" w:eastAsia="Arial" w:hAnsiTheme="minorHAnsi" w:cstheme="minorHAnsi"/>
          <w:sz w:val="44"/>
          <w:szCs w:val="44"/>
        </w:rPr>
        <w:t>o</w:t>
      </w:r>
    </w:p>
    <w:p w14:paraId="0A11C48C" w14:textId="77777777" w:rsidR="00600A92" w:rsidRPr="003D0069" w:rsidRDefault="00600A92">
      <w:pPr>
        <w:spacing w:before="3" w:line="140" w:lineRule="exact"/>
        <w:rPr>
          <w:rFonts w:asciiTheme="minorHAnsi" w:hAnsiTheme="minorHAnsi" w:cstheme="minorHAnsi"/>
          <w:sz w:val="14"/>
          <w:szCs w:val="14"/>
        </w:rPr>
      </w:pPr>
    </w:p>
    <w:p w14:paraId="66ADF032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9E496FD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1181462C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276DCCCB" w14:textId="77777777" w:rsidR="00600A92" w:rsidRPr="003D0069" w:rsidRDefault="003D0069">
      <w:pPr>
        <w:tabs>
          <w:tab w:val="left" w:pos="280"/>
        </w:tabs>
        <w:spacing w:line="309" w:lineRule="auto"/>
        <w:ind w:left="76" w:right="120" w:hanging="228"/>
        <w:jc w:val="center"/>
        <w:rPr>
          <w:rFonts w:asciiTheme="minorHAnsi" w:eastAsia="Arial" w:hAnsiTheme="minorHAnsi" w:cstheme="minorHAnsi"/>
          <w:sz w:val="40"/>
          <w:szCs w:val="40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3"/>
          <w:w w:val="7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0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10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8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5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w w:val="110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"/>
          <w:w w:val="119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pe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1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10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2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2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4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-40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2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2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 xml:space="preserve">. </w:t>
      </w:r>
      <w:r w:rsidRPr="003D0069">
        <w:rPr>
          <w:rFonts w:asciiTheme="minorHAnsi" w:eastAsia="Arial" w:hAnsiTheme="minorHAnsi" w:cstheme="minorHAnsi"/>
          <w:spacing w:val="-4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-3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-4"/>
          <w:w w:val="10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-4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-1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2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-5"/>
          <w:w w:val="106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-3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-5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-3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2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3"/>
          <w:w w:val="106"/>
          <w:sz w:val="36"/>
          <w:szCs w:val="36"/>
        </w:rPr>
        <w:t>PER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8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40"/>
          <w:szCs w:val="40"/>
        </w:rPr>
        <w:t>(</w:t>
      </w:r>
      <w:r w:rsidRPr="003D0069">
        <w:rPr>
          <w:rFonts w:asciiTheme="minorHAnsi" w:eastAsia="Arial" w:hAnsiTheme="minorHAnsi" w:cstheme="minorHAnsi"/>
          <w:spacing w:val="6"/>
          <w:sz w:val="40"/>
          <w:szCs w:val="40"/>
        </w:rPr>
        <w:t>AKPC</w:t>
      </w:r>
      <w:r w:rsidRPr="003D0069">
        <w:rPr>
          <w:rFonts w:asciiTheme="minorHAnsi" w:eastAsia="Arial" w:hAnsiTheme="minorHAnsi" w:cstheme="minorHAnsi"/>
          <w:sz w:val="40"/>
          <w:szCs w:val="40"/>
        </w:rPr>
        <w:t>)</w:t>
      </w:r>
      <w:r w:rsidRPr="003D0069">
        <w:rPr>
          <w:rFonts w:asciiTheme="minorHAnsi" w:eastAsia="Arial" w:hAnsiTheme="minorHAnsi" w:cstheme="minorHAnsi"/>
          <w:spacing w:val="109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w w:val="52"/>
          <w:sz w:val="40"/>
          <w:szCs w:val="40"/>
        </w:rPr>
        <w:t xml:space="preserve">] </w:t>
      </w:r>
      <w:r w:rsidRPr="003D0069">
        <w:rPr>
          <w:rFonts w:asciiTheme="minorHAnsi" w:eastAsia="Arial" w:hAnsiTheme="minorHAnsi" w:cstheme="minorHAnsi"/>
          <w:spacing w:val="39"/>
          <w:w w:val="52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w w:val="11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2"/>
          <w:w w:val="106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w w:val="64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40"/>
          <w:szCs w:val="40"/>
        </w:rPr>
        <w:t>N</w:t>
      </w:r>
      <w:r w:rsidRPr="003D0069">
        <w:rPr>
          <w:rFonts w:asciiTheme="minorHAnsi" w:eastAsia="Arial" w:hAnsiTheme="minorHAnsi" w:cstheme="minorHAnsi"/>
          <w:sz w:val="40"/>
          <w:szCs w:val="40"/>
        </w:rPr>
        <w:t>Y</w:t>
      </w:r>
      <w:r w:rsidRPr="003D0069">
        <w:rPr>
          <w:rFonts w:asciiTheme="minorHAnsi" w:eastAsia="Arial" w:hAnsiTheme="minorHAnsi" w:cstheme="minorHAnsi"/>
          <w:spacing w:val="16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6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w w:val="104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-2"/>
          <w:w w:val="9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2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-3"/>
          <w:w w:val="9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-4"/>
          <w:w w:val="105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-1"/>
          <w:w w:val="10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-1"/>
          <w:w w:val="9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3"/>
          <w:w w:val="11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69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>GE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RMAN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Y                                      </w:t>
      </w:r>
      <w:r w:rsidRPr="003D0069">
        <w:rPr>
          <w:rFonts w:asciiTheme="minorHAnsi" w:eastAsia="Arial" w:hAnsiTheme="minorHAnsi" w:cstheme="minorHAnsi"/>
          <w:spacing w:val="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7"/>
          <w:sz w:val="40"/>
          <w:szCs w:val="40"/>
        </w:rPr>
        <w:t>2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0</w:t>
      </w:r>
      <w:r w:rsidRPr="003D0069">
        <w:rPr>
          <w:rFonts w:asciiTheme="minorHAnsi" w:eastAsia="Arial" w:hAnsiTheme="minorHAnsi" w:cstheme="minorHAnsi"/>
          <w:spacing w:val="5"/>
          <w:w w:val="113"/>
          <w:sz w:val="40"/>
          <w:szCs w:val="40"/>
        </w:rPr>
        <w:t>0</w:t>
      </w:r>
      <w:r w:rsidRPr="003D0069">
        <w:rPr>
          <w:rFonts w:asciiTheme="minorHAnsi" w:eastAsia="Arial" w:hAnsiTheme="minorHAnsi" w:cstheme="minorHAnsi"/>
          <w:w w:val="68"/>
          <w:sz w:val="40"/>
          <w:szCs w:val="40"/>
        </w:rPr>
        <w:t>1</w:t>
      </w:r>
      <w:r w:rsidRPr="003D0069">
        <w:rPr>
          <w:rFonts w:asciiTheme="minorHAnsi" w:eastAsia="Arial" w:hAnsiTheme="minorHAnsi" w:cstheme="minorHAnsi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spacing w:val="-2"/>
          <w:w w:val="115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w w:val="115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spacing w:val="37"/>
          <w:w w:val="11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7"/>
          <w:sz w:val="40"/>
          <w:szCs w:val="40"/>
        </w:rPr>
        <w:t>2</w:t>
      </w:r>
      <w:r w:rsidRPr="003D0069">
        <w:rPr>
          <w:rFonts w:asciiTheme="minorHAnsi" w:eastAsia="Arial" w:hAnsiTheme="minorHAnsi" w:cstheme="minorHAnsi"/>
          <w:spacing w:val="4"/>
          <w:w w:val="109"/>
          <w:sz w:val="40"/>
          <w:szCs w:val="40"/>
        </w:rPr>
        <w:t>0</w:t>
      </w:r>
      <w:r w:rsidRPr="003D0069">
        <w:rPr>
          <w:rFonts w:asciiTheme="minorHAnsi" w:eastAsia="Arial" w:hAnsiTheme="minorHAnsi" w:cstheme="minorHAnsi"/>
          <w:spacing w:val="3"/>
          <w:w w:val="87"/>
          <w:sz w:val="40"/>
          <w:szCs w:val="40"/>
        </w:rPr>
        <w:t>1</w:t>
      </w:r>
      <w:r w:rsidRPr="003D0069">
        <w:rPr>
          <w:rFonts w:asciiTheme="minorHAnsi" w:eastAsia="Arial" w:hAnsiTheme="minorHAnsi" w:cstheme="minorHAnsi"/>
          <w:w w:val="111"/>
          <w:sz w:val="40"/>
          <w:szCs w:val="40"/>
        </w:rPr>
        <w:t>0</w:t>
      </w:r>
    </w:p>
    <w:p w14:paraId="3A56542C" w14:textId="77777777" w:rsidR="00600A92" w:rsidRPr="003D0069" w:rsidRDefault="003D0069">
      <w:pPr>
        <w:spacing w:before="6"/>
        <w:ind w:left="129" w:right="7139"/>
        <w:jc w:val="both"/>
        <w:rPr>
          <w:rFonts w:asciiTheme="minorHAnsi" w:eastAsia="Arial" w:hAnsiTheme="minorHAnsi" w:cstheme="minorHAnsi"/>
          <w:sz w:val="35"/>
          <w:szCs w:val="35"/>
        </w:rPr>
      </w:pPr>
      <w:r w:rsidRPr="003D0069">
        <w:rPr>
          <w:rFonts w:asciiTheme="minorHAnsi" w:eastAsia="Arial" w:hAnsiTheme="minorHAnsi" w:cstheme="minorHAnsi"/>
          <w:sz w:val="35"/>
          <w:szCs w:val="35"/>
        </w:rPr>
        <w:t>BG</w:t>
      </w:r>
      <w:r w:rsidRPr="003D0069">
        <w:rPr>
          <w:rFonts w:asciiTheme="minorHAnsi" w:eastAsia="Arial" w:hAnsiTheme="minorHAnsi" w:cstheme="minorHAnsi"/>
          <w:spacing w:val="4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sz w:val="35"/>
          <w:szCs w:val="35"/>
        </w:rPr>
        <w:t>4</w:t>
      </w:r>
      <w:r w:rsidRPr="003D0069">
        <w:rPr>
          <w:rFonts w:asciiTheme="minorHAnsi" w:eastAsia="Arial" w:hAnsiTheme="minorHAnsi" w:cstheme="minorHAnsi"/>
          <w:spacing w:val="-20"/>
          <w:sz w:val="35"/>
          <w:szCs w:val="35"/>
        </w:rPr>
        <w:t xml:space="preserve"> 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AC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UN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spacing w:val="51"/>
          <w:w w:val="118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D</w:t>
      </w:r>
      <w:r w:rsidRPr="003D0069">
        <w:rPr>
          <w:rFonts w:asciiTheme="minorHAnsi" w:eastAsia="Arial" w:hAnsiTheme="minorHAnsi" w:cstheme="minorHAnsi"/>
          <w:spacing w:val="40"/>
          <w:w w:val="118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w w:val="99"/>
          <w:sz w:val="23"/>
          <w:szCs w:val="23"/>
        </w:rPr>
        <w:t>P</w:t>
      </w:r>
      <w:r w:rsidRPr="003D0069">
        <w:rPr>
          <w:rFonts w:asciiTheme="minorHAnsi" w:eastAsia="Arial" w:hAnsiTheme="minorHAnsi" w:cstheme="minorHAnsi"/>
          <w:spacing w:val="1"/>
          <w:w w:val="127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spacing w:val="1"/>
          <w:w w:val="123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w w:val="118"/>
          <w:sz w:val="23"/>
          <w:szCs w:val="23"/>
        </w:rPr>
        <w:t>F</w:t>
      </w:r>
      <w:r w:rsidRPr="003D0069">
        <w:rPr>
          <w:rFonts w:asciiTheme="minorHAnsi" w:eastAsia="Arial" w:hAnsiTheme="minorHAnsi" w:cstheme="minorHAnsi"/>
          <w:w w:val="123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26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w w:val="126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w w:val="115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1"/>
          <w:w w:val="118"/>
          <w:sz w:val="23"/>
          <w:szCs w:val="23"/>
        </w:rPr>
        <w:t>O</w:t>
      </w:r>
      <w:r w:rsidRPr="003D0069">
        <w:rPr>
          <w:rFonts w:asciiTheme="minorHAnsi" w:eastAsia="Arial" w:hAnsiTheme="minorHAnsi" w:cstheme="minorHAnsi"/>
          <w:spacing w:val="1"/>
          <w:w w:val="121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26"/>
          <w:sz w:val="23"/>
          <w:szCs w:val="23"/>
        </w:rPr>
        <w:t>A</w:t>
      </w:r>
      <w:r w:rsidRPr="003D0069">
        <w:rPr>
          <w:rFonts w:asciiTheme="minorHAnsi" w:eastAsia="Arial" w:hAnsiTheme="minorHAnsi" w:cstheme="minorHAnsi"/>
          <w:w w:val="111"/>
          <w:sz w:val="23"/>
          <w:szCs w:val="23"/>
        </w:rPr>
        <w:t>L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-30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w w:val="120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19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w w:val="132"/>
          <w:sz w:val="23"/>
          <w:szCs w:val="23"/>
        </w:rPr>
        <w:t>V</w:t>
      </w:r>
      <w:r w:rsidRPr="003D0069">
        <w:rPr>
          <w:rFonts w:asciiTheme="minorHAnsi" w:eastAsia="Arial" w:hAnsiTheme="minorHAnsi" w:cstheme="minorHAnsi"/>
          <w:spacing w:val="1"/>
          <w:w w:val="93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1"/>
          <w:w w:val="124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w w:val="120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08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-12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114"/>
          <w:sz w:val="23"/>
          <w:szCs w:val="23"/>
        </w:rPr>
        <w:t>F</w:t>
      </w:r>
      <w:r w:rsidRPr="003D0069">
        <w:rPr>
          <w:rFonts w:asciiTheme="minorHAnsi" w:eastAsia="Arial" w:hAnsiTheme="minorHAnsi" w:cstheme="minorHAnsi"/>
          <w:w w:val="114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1"/>
          <w:w w:val="114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w w:val="114"/>
          <w:sz w:val="23"/>
          <w:szCs w:val="23"/>
        </w:rPr>
        <w:t>M</w:t>
      </w:r>
      <w:r w:rsidRPr="003D0069">
        <w:rPr>
          <w:rFonts w:asciiTheme="minorHAnsi" w:eastAsia="Arial" w:hAnsiTheme="minorHAnsi" w:cstheme="minorHAnsi"/>
          <w:spacing w:val="30"/>
          <w:w w:val="114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127"/>
          <w:sz w:val="23"/>
          <w:szCs w:val="23"/>
        </w:rPr>
        <w:t>W</w:t>
      </w:r>
      <w:r w:rsidRPr="003D0069">
        <w:rPr>
          <w:rFonts w:asciiTheme="minorHAnsi" w:eastAsia="Arial" w:hAnsiTheme="minorHAnsi" w:cstheme="minorHAnsi"/>
          <w:spacing w:val="1"/>
          <w:w w:val="93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w w:val="144"/>
          <w:sz w:val="23"/>
          <w:szCs w:val="23"/>
        </w:rPr>
        <w:t>T</w:t>
      </w:r>
      <w:r w:rsidRPr="003D0069">
        <w:rPr>
          <w:rFonts w:asciiTheme="minorHAnsi" w:eastAsia="Arial" w:hAnsiTheme="minorHAnsi" w:cstheme="minorHAnsi"/>
          <w:w w:val="91"/>
          <w:sz w:val="23"/>
          <w:szCs w:val="23"/>
        </w:rPr>
        <w:t>H</w:t>
      </w:r>
      <w:r w:rsidRPr="003D0069">
        <w:rPr>
          <w:rFonts w:asciiTheme="minorHAnsi" w:eastAsia="Arial" w:hAnsiTheme="minorHAnsi" w:cstheme="minorHAnsi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117"/>
          <w:sz w:val="23"/>
          <w:szCs w:val="23"/>
        </w:rPr>
        <w:t>R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V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spacing w:val="1"/>
          <w:w w:val="117"/>
          <w:sz w:val="23"/>
          <w:szCs w:val="23"/>
        </w:rPr>
        <w:t>NU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E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S</w:t>
      </w:r>
      <w:r w:rsidRPr="003D0069">
        <w:rPr>
          <w:rFonts w:asciiTheme="minorHAnsi" w:eastAsia="Arial" w:hAnsiTheme="minorHAnsi" w:cstheme="minorHAnsi"/>
          <w:spacing w:val="53"/>
          <w:w w:val="117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EX</w:t>
      </w:r>
      <w:r w:rsidRPr="003D0069">
        <w:rPr>
          <w:rFonts w:asciiTheme="minorHAnsi" w:eastAsia="Arial" w:hAnsiTheme="minorHAnsi" w:cstheme="minorHAnsi"/>
          <w:spacing w:val="1"/>
          <w:w w:val="117"/>
          <w:sz w:val="23"/>
          <w:szCs w:val="23"/>
        </w:rPr>
        <w:t>C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EE</w:t>
      </w:r>
      <w:r w:rsidRPr="003D0069">
        <w:rPr>
          <w:rFonts w:asciiTheme="minorHAnsi" w:eastAsia="Arial" w:hAnsiTheme="minorHAnsi" w:cstheme="minorHAnsi"/>
          <w:spacing w:val="1"/>
          <w:w w:val="117"/>
          <w:sz w:val="23"/>
          <w:szCs w:val="23"/>
        </w:rPr>
        <w:t>D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I</w:t>
      </w:r>
      <w:r w:rsidRPr="003D0069">
        <w:rPr>
          <w:rFonts w:asciiTheme="minorHAnsi" w:eastAsia="Arial" w:hAnsiTheme="minorHAnsi" w:cstheme="minorHAnsi"/>
          <w:spacing w:val="1"/>
          <w:w w:val="117"/>
          <w:sz w:val="23"/>
          <w:szCs w:val="23"/>
        </w:rPr>
        <w:t>N</w:t>
      </w:r>
      <w:r w:rsidRPr="003D0069">
        <w:rPr>
          <w:rFonts w:asciiTheme="minorHAnsi" w:eastAsia="Arial" w:hAnsiTheme="minorHAnsi" w:cstheme="minorHAnsi"/>
          <w:w w:val="117"/>
          <w:sz w:val="23"/>
          <w:szCs w:val="23"/>
        </w:rPr>
        <w:t>G</w:t>
      </w:r>
      <w:r w:rsidRPr="003D0069">
        <w:rPr>
          <w:rFonts w:asciiTheme="minorHAnsi" w:eastAsia="Arial" w:hAnsiTheme="minorHAnsi" w:cstheme="minorHAnsi"/>
          <w:spacing w:val="63"/>
          <w:w w:val="117"/>
          <w:sz w:val="23"/>
          <w:szCs w:val="23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6"/>
          <w:sz w:val="35"/>
          <w:szCs w:val="35"/>
        </w:rPr>
        <w:t>$</w:t>
      </w:r>
      <w:r w:rsidRPr="003D0069">
        <w:rPr>
          <w:rFonts w:asciiTheme="minorHAnsi" w:eastAsia="Arial" w:hAnsiTheme="minorHAnsi" w:cstheme="minorHAnsi"/>
          <w:spacing w:val="2"/>
          <w:w w:val="108"/>
          <w:sz w:val="35"/>
          <w:szCs w:val="35"/>
        </w:rPr>
        <w:t>4</w:t>
      </w:r>
      <w:r w:rsidRPr="003D0069">
        <w:rPr>
          <w:rFonts w:asciiTheme="minorHAnsi" w:eastAsia="Arial" w:hAnsiTheme="minorHAnsi" w:cstheme="minorHAnsi"/>
          <w:w w:val="92"/>
          <w:sz w:val="35"/>
          <w:szCs w:val="35"/>
        </w:rPr>
        <w:t>1</w:t>
      </w:r>
      <w:r w:rsidRPr="003D0069">
        <w:rPr>
          <w:rFonts w:asciiTheme="minorHAnsi" w:eastAsia="Arial" w:hAnsiTheme="minorHAnsi" w:cstheme="minorHAnsi"/>
          <w:w w:val="117"/>
          <w:sz w:val="35"/>
          <w:szCs w:val="35"/>
        </w:rPr>
        <w:t>B</w:t>
      </w:r>
      <w:r w:rsidRPr="003D0069">
        <w:rPr>
          <w:rFonts w:asciiTheme="minorHAnsi" w:eastAsia="Arial" w:hAnsiTheme="minorHAnsi" w:cstheme="minorHAnsi"/>
          <w:w w:val="73"/>
          <w:sz w:val="35"/>
          <w:szCs w:val="35"/>
        </w:rPr>
        <w:t>.</w:t>
      </w:r>
    </w:p>
    <w:p w14:paraId="1CE80051" w14:textId="77777777" w:rsidR="00600A92" w:rsidRPr="003D0069" w:rsidRDefault="00600A92">
      <w:pPr>
        <w:spacing w:before="1" w:line="240" w:lineRule="exact"/>
        <w:rPr>
          <w:rFonts w:asciiTheme="minorHAnsi" w:hAnsiTheme="minorHAnsi" w:cstheme="minorHAnsi"/>
          <w:sz w:val="24"/>
          <w:szCs w:val="24"/>
        </w:rPr>
      </w:pPr>
    </w:p>
    <w:p w14:paraId="0B60DF39" w14:textId="77777777" w:rsidR="00600A92" w:rsidRPr="003D0069" w:rsidRDefault="003D0069">
      <w:pPr>
        <w:ind w:left="129" w:right="10848"/>
        <w:jc w:val="both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SE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39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AG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b/>
          <w:spacing w:val="56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50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RA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2"/>
          <w:w w:val="12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9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20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8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2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15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2"/>
          <w:w w:val="115"/>
          <w:sz w:val="29"/>
          <w:szCs w:val="29"/>
        </w:rPr>
        <w:t>ER</w:t>
      </w:r>
      <w:r w:rsidRPr="003D0069">
        <w:rPr>
          <w:rFonts w:asciiTheme="minorHAnsi" w:eastAsia="Arial" w:hAnsiTheme="minorHAnsi" w:cstheme="minorHAnsi"/>
          <w:b/>
          <w:spacing w:val="1"/>
          <w:w w:val="115"/>
          <w:sz w:val="29"/>
          <w:szCs w:val="29"/>
        </w:rPr>
        <w:t>V</w:t>
      </w:r>
      <w:r w:rsidRPr="003D0069">
        <w:rPr>
          <w:rFonts w:asciiTheme="minorHAnsi" w:eastAsia="Arial" w:hAnsiTheme="minorHAnsi" w:cstheme="minorHAnsi"/>
          <w:b/>
          <w:w w:val="115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5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5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5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31"/>
          <w:w w:val="115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1"/>
          <w:w w:val="90"/>
          <w:sz w:val="29"/>
          <w:szCs w:val="29"/>
        </w:rPr>
        <w:t>(</w:t>
      </w:r>
      <w:r w:rsidRPr="003D0069">
        <w:rPr>
          <w:rFonts w:asciiTheme="minorHAnsi" w:eastAsia="Arial" w:hAnsiTheme="minorHAnsi" w:cstheme="minorHAnsi"/>
          <w:spacing w:val="-4"/>
          <w:w w:val="115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spacing w:val="-5"/>
          <w:w w:val="130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4"/>
          <w:w w:val="115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5"/>
          <w:w w:val="133"/>
          <w:sz w:val="29"/>
          <w:szCs w:val="29"/>
        </w:rPr>
        <w:t>5</w:t>
      </w:r>
      <w:r w:rsidRPr="003D0069">
        <w:rPr>
          <w:rFonts w:asciiTheme="minorHAnsi" w:eastAsia="Arial" w:hAnsiTheme="minorHAnsi" w:cstheme="minorHAnsi"/>
          <w:w w:val="136"/>
          <w:sz w:val="29"/>
          <w:szCs w:val="29"/>
        </w:rPr>
        <w:t>-</w:t>
      </w:r>
      <w:r w:rsidRPr="003D0069">
        <w:rPr>
          <w:rFonts w:asciiTheme="minorHAnsi" w:eastAsia="Arial" w:hAnsiTheme="minorHAnsi" w:cstheme="minorHAnsi"/>
          <w:spacing w:val="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4"/>
          <w:w w:val="112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spacing w:val="-5"/>
          <w:w w:val="133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3"/>
          <w:w w:val="93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spacing w:val="-5"/>
          <w:w w:val="127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w w:val="105"/>
          <w:sz w:val="29"/>
          <w:szCs w:val="29"/>
        </w:rPr>
        <w:t>)</w:t>
      </w:r>
    </w:p>
    <w:p w14:paraId="1E603F3D" w14:textId="77777777" w:rsidR="00600A92" w:rsidRPr="003D0069" w:rsidRDefault="00600A92">
      <w:pPr>
        <w:spacing w:before="9" w:line="160" w:lineRule="exact"/>
        <w:rPr>
          <w:rFonts w:asciiTheme="minorHAnsi" w:hAnsiTheme="minorHAnsi" w:cstheme="minorHAnsi"/>
          <w:sz w:val="17"/>
          <w:szCs w:val="17"/>
        </w:rPr>
      </w:pPr>
    </w:p>
    <w:p w14:paraId="6D66BD1B" w14:textId="77777777" w:rsidR="00600A92" w:rsidRPr="003D0069" w:rsidRDefault="003D0069">
      <w:pPr>
        <w:spacing w:line="266" w:lineRule="auto"/>
        <w:ind w:left="111" w:right="54" w:firstLine="37"/>
        <w:jc w:val="both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6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w </w:t>
      </w:r>
      <w:r w:rsidRPr="003D0069">
        <w:rPr>
          <w:rFonts w:asciiTheme="minorHAnsi" w:eastAsia="Arial" w:hAnsiTheme="minorHAnsi" w:cstheme="minorHAnsi"/>
          <w:spacing w:val="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rk </w:t>
      </w:r>
      <w:r w:rsidRPr="003D0069">
        <w:rPr>
          <w:rFonts w:asciiTheme="minorHAnsi" w:eastAsia="Arial" w:hAnsiTheme="minorHAnsi" w:cstheme="minorHAnsi"/>
          <w:spacing w:val="5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19"/>
          <w:w w:val="9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3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age</w:t>
      </w:r>
      <w:r w:rsidRPr="003D0069">
        <w:rPr>
          <w:rFonts w:asciiTheme="minorHAnsi" w:eastAsia="Arial" w:hAnsiTheme="minorHAnsi" w:cstheme="minorHAnsi"/>
          <w:spacing w:val="10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7"/>
          <w:w w:val="11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7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"/>
          <w:w w:val="9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1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rt 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 xml:space="preserve">o  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2"/>
          <w:w w:val="10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2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w w:val="119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2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w w:val="87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q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-10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7"/>
          <w:w w:val="12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45"/>
          <w:w w:val="7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2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9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7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2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67"/>
          <w:w w:val="6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va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9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0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7"/>
          <w:w w:val="11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87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7"/>
          <w:w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6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c   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q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19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62"/>
          <w:w w:val="5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8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7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7"/>
          <w:w w:val="109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.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2"/>
          <w:w w:val="6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 </w:t>
      </w:r>
      <w:r w:rsidRPr="003D0069">
        <w:rPr>
          <w:rFonts w:asciiTheme="minorHAnsi" w:eastAsia="Arial" w:hAnsiTheme="minorHAnsi" w:cstheme="minorHAnsi"/>
          <w:spacing w:val="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5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 </w:t>
      </w:r>
      <w:r w:rsidRPr="003D0069">
        <w:rPr>
          <w:rFonts w:asciiTheme="minorHAnsi" w:eastAsia="Arial" w:hAnsiTheme="minorHAnsi" w:cstheme="minorHAnsi"/>
          <w:spacing w:val="3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21"/>
          <w:sz w:val="36"/>
          <w:szCs w:val="36"/>
        </w:rPr>
        <w:t xml:space="preserve">f 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8"/>
          <w:w w:val="10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gen</w:t>
      </w:r>
      <w:r w:rsidRPr="003D0069">
        <w:rPr>
          <w:rFonts w:asciiTheme="minorHAnsi" w:eastAsia="Arial" w:hAnsiTheme="minorHAnsi" w:cstheme="minorHAnsi"/>
          <w:spacing w:val="6"/>
          <w:w w:val="11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ana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z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-12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100"/>
          <w:w w:val="9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w w:val="161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10"/>
          <w:w w:val="161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nan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l 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w w:val="110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10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2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po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9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2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al</w:t>
      </w:r>
      <w:r w:rsidRPr="003D0069">
        <w:rPr>
          <w:rFonts w:asciiTheme="minorHAnsi" w:eastAsia="Arial" w:hAnsiTheme="minorHAnsi" w:cstheme="minorHAnsi"/>
          <w:spacing w:val="9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.</w:t>
      </w:r>
    </w:p>
    <w:p w14:paraId="1971AC9F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8F81452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20306F59" w14:textId="77777777" w:rsidR="00600A92" w:rsidRPr="003D0069" w:rsidRDefault="00600A92">
      <w:pPr>
        <w:spacing w:before="18" w:line="260" w:lineRule="exact"/>
        <w:rPr>
          <w:rFonts w:asciiTheme="minorHAnsi" w:hAnsiTheme="minorHAnsi" w:cstheme="minorHAnsi"/>
          <w:sz w:val="26"/>
          <w:szCs w:val="26"/>
        </w:rPr>
      </w:pPr>
    </w:p>
    <w:p w14:paraId="7D2C6FD6" w14:textId="77777777" w:rsidR="00600A92" w:rsidRPr="003D0069" w:rsidRDefault="003D0069">
      <w:pPr>
        <w:tabs>
          <w:tab w:val="left" w:pos="1000"/>
        </w:tabs>
        <w:spacing w:line="264" w:lineRule="auto"/>
        <w:ind w:left="990" w:right="118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3"/>
          <w:w w:val="7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6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98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4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6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7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"/>
          <w:w w:val="140"/>
          <w:sz w:val="36"/>
          <w:szCs w:val="36"/>
        </w:rPr>
        <w:t>j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w w:val="9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0"/>
          <w:w w:val="10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$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4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0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M 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91"/>
          <w:w w:val="9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2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1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ch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2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3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1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7"/>
          <w:w w:val="11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7"/>
          <w:w w:val="1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-45"/>
          <w:w w:val="98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w w:val="14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rm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qu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1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7"/>
          <w:w w:val="110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8"/>
          <w:w w:val="1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9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9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91"/>
          <w:w w:val="9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1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9"/>
          <w:w w:val="101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1"/>
          <w:w w:val="1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24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>.</w:t>
      </w:r>
    </w:p>
    <w:p w14:paraId="2CCB6206" w14:textId="77777777" w:rsidR="00600A92" w:rsidRPr="003D0069" w:rsidRDefault="00600A92">
      <w:pPr>
        <w:spacing w:before="2" w:line="160" w:lineRule="exact"/>
        <w:rPr>
          <w:rFonts w:asciiTheme="minorHAnsi" w:hAnsiTheme="minorHAnsi" w:cstheme="minorHAnsi"/>
          <w:sz w:val="16"/>
          <w:szCs w:val="16"/>
        </w:rPr>
      </w:pPr>
    </w:p>
    <w:p w14:paraId="117C4EA2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</w:t>
      </w:r>
      <w:r w:rsidRPr="003D0069">
        <w:rPr>
          <w:rFonts w:asciiTheme="minorHAnsi" w:eastAsia="Arial" w:hAnsiTheme="minorHAnsi" w:cstheme="minorHAnsi"/>
          <w:spacing w:val="7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Aw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de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0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2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3"/>
          <w:w w:val="11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8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2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55"/>
          <w:sz w:val="36"/>
          <w:szCs w:val="36"/>
        </w:rPr>
        <w:t xml:space="preserve">1  </w:t>
      </w:r>
      <w:r w:rsidRPr="003D0069">
        <w:rPr>
          <w:rFonts w:asciiTheme="minorHAnsi" w:eastAsia="Arial" w:hAnsiTheme="minorHAnsi" w:cstheme="minorHAnsi"/>
          <w:spacing w:val="51"/>
          <w:w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pacing w:val="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1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7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ov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73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spacing w:val="8"/>
          <w:w w:val="119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.</w:t>
      </w:r>
    </w:p>
    <w:p w14:paraId="68E15725" w14:textId="77777777" w:rsidR="00600A92" w:rsidRPr="003D0069" w:rsidRDefault="00600A92">
      <w:pPr>
        <w:spacing w:before="3" w:line="200" w:lineRule="exact"/>
        <w:rPr>
          <w:rFonts w:asciiTheme="minorHAnsi" w:hAnsiTheme="minorHAnsi" w:cstheme="minorHAnsi"/>
        </w:rPr>
      </w:pPr>
    </w:p>
    <w:p w14:paraId="27D90C6C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06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9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9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1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To</w:t>
      </w:r>
      <w:r w:rsidRPr="003D0069">
        <w:rPr>
          <w:rFonts w:asciiTheme="minorHAnsi" w:eastAsia="Arial" w:hAnsiTheme="minorHAnsi" w:cstheme="minorHAnsi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9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20</w:t>
      </w:r>
      <w:r w:rsidRPr="003D0069">
        <w:rPr>
          <w:rFonts w:asciiTheme="minorHAnsi" w:eastAsia="Arial" w:hAnsiTheme="minorHAnsi" w:cstheme="minorHAnsi"/>
          <w:sz w:val="36"/>
          <w:szCs w:val="36"/>
        </w:rPr>
        <w:t>%</w:t>
      </w:r>
      <w:r w:rsidRPr="003D0069">
        <w:rPr>
          <w:rFonts w:asciiTheme="minorHAnsi" w:eastAsia="Arial" w:hAnsiTheme="minorHAnsi" w:cstheme="minorHAnsi"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7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"/>
          <w:w w:val="14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>.</w:t>
      </w:r>
    </w:p>
    <w:p w14:paraId="4CBE46E0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3AB1EFB1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 xml:space="preserve">•   </w:t>
      </w:r>
      <w:r w:rsidRPr="003D0069">
        <w:rPr>
          <w:rFonts w:asciiTheme="minorHAnsi" w:eastAsia="Arial" w:hAnsiTheme="minorHAnsi" w:cstheme="minorHAnsi"/>
          <w:spacing w:val="48"/>
          <w:w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5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 </w:t>
      </w:r>
      <w:r w:rsidRPr="003D0069">
        <w:rPr>
          <w:rFonts w:asciiTheme="minorHAnsi" w:eastAsia="Arial" w:hAnsiTheme="minorHAnsi" w:cstheme="minorHAnsi"/>
          <w:spacing w:val="1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3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ec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7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oa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oc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8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dev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19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9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ov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</w:t>
      </w:r>
      <w:r w:rsidRPr="003D0069">
        <w:rPr>
          <w:rFonts w:asciiTheme="minorHAnsi" w:eastAsia="Arial" w:hAnsiTheme="minorHAnsi" w:cstheme="minorHAnsi"/>
          <w:spacing w:val="6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66"/>
          <w:sz w:val="36"/>
          <w:szCs w:val="36"/>
        </w:rPr>
        <w:t>1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9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10"/>
          <w:w w:val="110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"/>
          <w:w w:val="11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7"/>
          <w:w w:val="118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w w:val="121"/>
          <w:sz w:val="36"/>
          <w:szCs w:val="36"/>
        </w:rPr>
        <w:t>t</w:t>
      </w:r>
    </w:p>
    <w:p w14:paraId="57453DDA" w14:textId="77777777" w:rsidR="00600A92" w:rsidRPr="003D0069" w:rsidRDefault="003D0069">
      <w:pPr>
        <w:spacing w:before="42"/>
        <w:ind w:left="100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7"/>
          <w:w w:val="93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4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9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>.</w:t>
      </w:r>
    </w:p>
    <w:p w14:paraId="1662CB42" w14:textId="77777777" w:rsidR="00600A92" w:rsidRPr="003D0069" w:rsidRDefault="00600A92">
      <w:pPr>
        <w:spacing w:before="3" w:line="200" w:lineRule="exact"/>
        <w:rPr>
          <w:rFonts w:asciiTheme="minorHAnsi" w:hAnsiTheme="minorHAnsi" w:cstheme="minorHAnsi"/>
        </w:rPr>
      </w:pPr>
    </w:p>
    <w:p w14:paraId="671C6E81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No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28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y </w:t>
      </w:r>
      <w:r w:rsidRPr="003D0069">
        <w:rPr>
          <w:rFonts w:asciiTheme="minorHAnsi" w:eastAsia="Arial" w:hAnsiTheme="minorHAnsi" w:cstheme="minorHAnsi"/>
          <w:spacing w:val="4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w </w:t>
      </w:r>
      <w:r w:rsidRPr="003D0069">
        <w:rPr>
          <w:rFonts w:asciiTheme="minorHAnsi" w:eastAsia="Arial" w:hAnsiTheme="minorHAnsi" w:cstheme="minorHAnsi"/>
          <w:spacing w:val="2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rk  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ne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p  </w:t>
      </w:r>
      <w:r w:rsidRPr="003D0069">
        <w:rPr>
          <w:rFonts w:asciiTheme="minorHAnsi" w:eastAsia="Arial" w:hAnsiTheme="minorHAnsi" w:cstheme="minorHAnsi"/>
          <w:spacing w:val="1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o </w:t>
      </w:r>
      <w:r w:rsidRPr="003D0069">
        <w:rPr>
          <w:rFonts w:asciiTheme="minorHAnsi" w:eastAsia="Arial" w:hAnsiTheme="minorHAnsi" w:cstheme="minorHAnsi"/>
          <w:spacing w:val="3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9"/>
          <w:w w:val="10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-2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104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3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1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1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1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8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 </w:t>
      </w:r>
      <w:r w:rsidRPr="003D0069">
        <w:rPr>
          <w:rFonts w:asciiTheme="minorHAnsi" w:eastAsia="Arial" w:hAnsiTheme="minorHAnsi" w:cstheme="minorHAnsi"/>
          <w:spacing w:val="5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h </w:t>
      </w:r>
      <w:r w:rsidRPr="003D0069">
        <w:rPr>
          <w:rFonts w:asciiTheme="minorHAnsi" w:eastAsia="Arial" w:hAnsiTheme="minorHAnsi" w:cstheme="minorHAnsi"/>
          <w:spacing w:val="5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7"/>
          <w:w w:val="105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24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3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1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2"/>
          <w:sz w:val="36"/>
          <w:szCs w:val="36"/>
        </w:rPr>
        <w:t>ff</w:t>
      </w:r>
    </w:p>
    <w:p w14:paraId="48C8284C" w14:textId="77777777" w:rsidR="00600A92" w:rsidRPr="003D0069" w:rsidRDefault="003D0069">
      <w:pPr>
        <w:spacing w:before="42"/>
        <w:ind w:left="972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ry </w:t>
      </w:r>
      <w:r w:rsidRPr="003D0069">
        <w:rPr>
          <w:rFonts w:asciiTheme="minorHAnsi" w:eastAsia="Arial" w:hAnsiTheme="minorHAnsi" w:cstheme="minorHAnsi"/>
          <w:spacing w:val="5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ou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78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20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1"/>
          <w:sz w:val="36"/>
          <w:szCs w:val="36"/>
        </w:rPr>
        <w:t>.</w:t>
      </w:r>
    </w:p>
    <w:p w14:paraId="41BED8DB" w14:textId="77777777" w:rsidR="00600A92" w:rsidRPr="003D0069" w:rsidRDefault="00600A92">
      <w:pPr>
        <w:spacing w:before="3" w:line="200" w:lineRule="exact"/>
        <w:rPr>
          <w:rFonts w:asciiTheme="minorHAnsi" w:hAnsiTheme="minorHAnsi" w:cstheme="minorHAnsi"/>
        </w:rPr>
      </w:pPr>
    </w:p>
    <w:p w14:paraId="51921CF4" w14:textId="77777777" w:rsidR="00600A92" w:rsidRPr="003D0069" w:rsidRDefault="003D0069">
      <w:pPr>
        <w:tabs>
          <w:tab w:val="left" w:pos="1000"/>
        </w:tabs>
        <w:spacing w:line="266" w:lineRule="auto"/>
        <w:ind w:left="990" w:right="94" w:hanging="419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r 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q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1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y 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ga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 </w:t>
      </w:r>
      <w:r w:rsidRPr="003D0069">
        <w:rPr>
          <w:rFonts w:asciiTheme="minorHAnsi" w:eastAsia="Arial" w:hAnsiTheme="minorHAnsi" w:cstheme="minorHAnsi"/>
          <w:spacing w:val="2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8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de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2"/>
          <w:w w:val="10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77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f </w:t>
      </w:r>
      <w:r w:rsidRPr="003D0069">
        <w:rPr>
          <w:rFonts w:asciiTheme="minorHAnsi" w:eastAsia="Arial" w:hAnsiTheme="minorHAnsi" w:cstheme="minorHAnsi"/>
          <w:spacing w:val="7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7"/>
          <w:w w:val="11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97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'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3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 </w:t>
      </w:r>
      <w:r w:rsidRPr="003D0069">
        <w:rPr>
          <w:rFonts w:asciiTheme="minorHAnsi" w:eastAsia="Arial" w:hAnsiTheme="minorHAnsi" w:cstheme="minorHAnsi"/>
          <w:spacing w:val="3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el  </w:t>
      </w:r>
      <w:r w:rsidRPr="003D0069">
        <w:rPr>
          <w:rFonts w:asciiTheme="minorHAnsi" w:eastAsia="Arial" w:hAnsiTheme="minorHAnsi" w:cstheme="minorHAnsi"/>
          <w:spacing w:val="2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9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112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66"/>
          <w:sz w:val="36"/>
          <w:szCs w:val="36"/>
        </w:rPr>
        <w:t>;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 </w:t>
      </w:r>
      <w:r w:rsidRPr="003D0069">
        <w:rPr>
          <w:rFonts w:asciiTheme="minorHAnsi" w:eastAsia="Arial" w:hAnsiTheme="minorHAnsi" w:cstheme="minorHAnsi"/>
          <w:spacing w:val="-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eg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c </w:t>
      </w:r>
      <w:r w:rsidRPr="003D0069">
        <w:rPr>
          <w:rFonts w:asciiTheme="minorHAnsi" w:eastAsia="Arial" w:hAnsiTheme="minorHAnsi" w:cstheme="minorHAnsi"/>
          <w:spacing w:val="1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2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8"/>
          <w:w w:val="10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8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6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nes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2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2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-4"/>
          <w:w w:val="10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30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>.</w:t>
      </w:r>
    </w:p>
    <w:p w14:paraId="6D6D9CD9" w14:textId="77777777" w:rsidR="00600A92" w:rsidRPr="003D0069" w:rsidRDefault="00600A92">
      <w:pPr>
        <w:spacing w:before="10" w:line="120" w:lineRule="exact"/>
        <w:rPr>
          <w:rFonts w:asciiTheme="minorHAnsi" w:hAnsiTheme="minorHAnsi" w:cstheme="minorHAnsi"/>
          <w:sz w:val="13"/>
          <w:szCs w:val="13"/>
        </w:rPr>
      </w:pPr>
    </w:p>
    <w:p w14:paraId="2127135D" w14:textId="77777777" w:rsidR="00600A92" w:rsidRPr="003D0069" w:rsidRDefault="003D0069">
      <w:pPr>
        <w:tabs>
          <w:tab w:val="left" w:pos="980"/>
        </w:tabs>
        <w:spacing w:line="275" w:lineRule="auto"/>
        <w:ind w:left="972" w:right="74" w:hanging="40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>•</w:t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z w:val="36"/>
          <w:szCs w:val="36"/>
        </w:rPr>
        <w:tab/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74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2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2"/>
          <w:w w:val="10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3"/>
          <w:w w:val="13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2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9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8"/>
          <w:sz w:val="36"/>
          <w:szCs w:val="36"/>
        </w:rPr>
        <w:t>eg</w:t>
      </w:r>
      <w:r w:rsidRPr="003D0069">
        <w:rPr>
          <w:rFonts w:asciiTheme="minorHAnsi" w:eastAsia="Arial" w:hAnsiTheme="minorHAnsi" w:cstheme="minorHAnsi"/>
          <w:spacing w:val="-10"/>
          <w:w w:val="108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-4"/>
          <w:w w:val="10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8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8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8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5"/>
          <w:w w:val="10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xec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0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sac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73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9"/>
          <w:w w:val="104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2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07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av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ab</w:t>
      </w:r>
      <w:r w:rsidRPr="003D0069">
        <w:rPr>
          <w:rFonts w:asciiTheme="minorHAnsi" w:eastAsia="Arial" w:hAnsiTheme="minorHAnsi" w:cstheme="minorHAnsi"/>
          <w:spacing w:val="3"/>
          <w:w w:val="10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1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1"/>
          <w:w w:val="1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9"/>
          <w:w w:val="14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9"/>
          <w:w w:val="101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8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9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4"/>
          <w:w w:val="14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3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114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7"/>
          <w:w w:val="11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11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-80"/>
          <w:w w:val="114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7"/>
          <w:w w:val="11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1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-10"/>
          <w:w w:val="11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7"/>
          <w:w w:val="10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w w:val="11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53"/>
          <w:sz w:val="36"/>
          <w:szCs w:val="36"/>
        </w:rPr>
        <w:t>.</w:t>
      </w:r>
    </w:p>
    <w:p w14:paraId="731EAB3A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A9BC51B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4E59285" w14:textId="77777777" w:rsidR="00600A92" w:rsidRPr="003D0069" w:rsidRDefault="00600A92">
      <w:pPr>
        <w:spacing w:before="18" w:line="280" w:lineRule="exact"/>
        <w:rPr>
          <w:rFonts w:asciiTheme="minorHAnsi" w:hAnsiTheme="minorHAnsi" w:cstheme="minorHAnsi"/>
          <w:sz w:val="28"/>
          <w:szCs w:val="28"/>
        </w:rPr>
      </w:pPr>
    </w:p>
    <w:p w14:paraId="3632DFF1" w14:textId="77777777" w:rsidR="00600A92" w:rsidRPr="003D0069" w:rsidRDefault="003D0069">
      <w:pPr>
        <w:ind w:left="129" w:right="15301"/>
        <w:jc w:val="both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2"/>
          <w:w w:val="116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w w:val="116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6"/>
          <w:sz w:val="29"/>
          <w:szCs w:val="29"/>
        </w:rPr>
        <w:t>AG</w:t>
      </w:r>
      <w:r w:rsidRPr="003D0069">
        <w:rPr>
          <w:rFonts w:asciiTheme="minorHAnsi" w:eastAsia="Arial" w:hAnsiTheme="minorHAnsi" w:cstheme="minorHAnsi"/>
          <w:b/>
          <w:spacing w:val="1"/>
          <w:w w:val="11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6"/>
          <w:sz w:val="29"/>
          <w:szCs w:val="29"/>
        </w:rPr>
        <w:t>R,</w:t>
      </w:r>
      <w:r w:rsidRPr="003D0069">
        <w:rPr>
          <w:rFonts w:asciiTheme="minorHAnsi" w:eastAsia="Arial" w:hAnsiTheme="minorHAnsi" w:cstheme="minorHAnsi"/>
          <w:b/>
          <w:spacing w:val="41"/>
          <w:w w:val="11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3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b/>
          <w:spacing w:val="1"/>
          <w:w w:val="82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3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2"/>
          <w:w w:val="95"/>
          <w:sz w:val="29"/>
          <w:szCs w:val="29"/>
        </w:rPr>
        <w:t>(</w:t>
      </w:r>
      <w:r w:rsidRPr="003D0069">
        <w:rPr>
          <w:rFonts w:asciiTheme="minorHAnsi" w:eastAsia="Arial" w:hAnsiTheme="minorHAnsi" w:cstheme="minorHAnsi"/>
          <w:spacing w:val="-4"/>
          <w:w w:val="118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spacing w:val="-5"/>
          <w:w w:val="127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4"/>
          <w:w w:val="118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4"/>
          <w:w w:val="115"/>
          <w:sz w:val="29"/>
          <w:szCs w:val="29"/>
        </w:rPr>
        <w:t>1</w:t>
      </w:r>
      <w:r w:rsidRPr="003D0069">
        <w:rPr>
          <w:rFonts w:asciiTheme="minorHAnsi" w:eastAsia="Arial" w:hAnsiTheme="minorHAnsi" w:cstheme="minorHAnsi"/>
          <w:w w:val="157"/>
          <w:sz w:val="29"/>
          <w:szCs w:val="29"/>
        </w:rPr>
        <w:t>-</w:t>
      </w:r>
      <w:r w:rsidRPr="003D0069">
        <w:rPr>
          <w:rFonts w:asciiTheme="minorHAnsi" w:eastAsia="Arial" w:hAnsiTheme="minorHAnsi" w:cstheme="minorHAnsi"/>
          <w:spacing w:val="12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5"/>
          <w:w w:val="121"/>
          <w:sz w:val="29"/>
          <w:szCs w:val="29"/>
        </w:rPr>
        <w:t>2</w:t>
      </w:r>
      <w:r w:rsidRPr="003D0069">
        <w:rPr>
          <w:rFonts w:asciiTheme="minorHAnsi" w:eastAsia="Arial" w:hAnsiTheme="minorHAnsi" w:cstheme="minorHAnsi"/>
          <w:spacing w:val="-4"/>
          <w:w w:val="118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4"/>
          <w:w w:val="115"/>
          <w:sz w:val="29"/>
          <w:szCs w:val="29"/>
        </w:rPr>
        <w:t>0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5</w:t>
      </w:r>
      <w:r w:rsidRPr="003D0069">
        <w:rPr>
          <w:rFonts w:asciiTheme="minorHAnsi" w:eastAsia="Arial" w:hAnsiTheme="minorHAnsi" w:cstheme="minorHAnsi"/>
          <w:w w:val="105"/>
          <w:sz w:val="29"/>
          <w:szCs w:val="29"/>
        </w:rPr>
        <w:t>)</w:t>
      </w:r>
    </w:p>
    <w:p w14:paraId="58C60268" w14:textId="77777777" w:rsidR="00600A92" w:rsidRPr="003D0069" w:rsidRDefault="00600A92">
      <w:pPr>
        <w:spacing w:before="7" w:line="180" w:lineRule="exact"/>
        <w:rPr>
          <w:rFonts w:asciiTheme="minorHAnsi" w:hAnsiTheme="minorHAnsi" w:cstheme="minorHAnsi"/>
          <w:sz w:val="19"/>
          <w:szCs w:val="19"/>
        </w:rPr>
      </w:pPr>
    </w:p>
    <w:p w14:paraId="3F57322A" w14:textId="77777777" w:rsidR="00600A92" w:rsidRPr="003D0069" w:rsidRDefault="003D0069">
      <w:pPr>
        <w:ind w:left="78" w:right="84"/>
        <w:jc w:val="center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ea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7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ex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8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1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w w:val="139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nan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w w:val="11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9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7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3"/>
          <w:w w:val="104"/>
          <w:sz w:val="36"/>
          <w:szCs w:val="36"/>
        </w:rPr>
        <w:t>it</w:t>
      </w:r>
      <w:r w:rsidRPr="003D0069">
        <w:rPr>
          <w:rFonts w:asciiTheme="minorHAnsi" w:eastAsia="Arial" w:hAnsiTheme="minorHAnsi" w:cstheme="minorHAnsi"/>
          <w:w w:val="10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78"/>
          <w:w w:val="10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ev</w:t>
      </w:r>
      <w:r w:rsidRPr="003D0069">
        <w:rPr>
          <w:rFonts w:asciiTheme="minorHAnsi" w:eastAsia="Arial" w:hAnsiTheme="minorHAnsi" w:cstheme="minorHAnsi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n </w:t>
      </w:r>
      <w:r w:rsidRPr="003D0069">
        <w:rPr>
          <w:rFonts w:asciiTheme="minorHAnsi" w:eastAsia="Arial" w:hAnsiTheme="minorHAnsi" w:cstheme="minorHAnsi"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0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55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on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s </w:t>
      </w:r>
      <w:r w:rsidRPr="003D0069">
        <w:rPr>
          <w:rFonts w:asciiTheme="minorHAnsi" w:eastAsia="Arial" w:hAnsiTheme="minorHAnsi" w:cstheme="minorHAnsi"/>
          <w:spacing w:val="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va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7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10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7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72"/>
          <w:w w:val="10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w w:val="103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2"/>
          <w:w w:val="90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12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20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9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w w:val="9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29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3"/>
          <w:sz w:val="36"/>
          <w:szCs w:val="36"/>
        </w:rPr>
        <w:t>•</w:t>
      </w:r>
    </w:p>
    <w:p w14:paraId="0F2C3BB2" w14:textId="77777777" w:rsidR="00600A92" w:rsidRPr="003D0069" w:rsidRDefault="003D0069">
      <w:pPr>
        <w:spacing w:before="46"/>
        <w:ind w:left="129" w:right="7697"/>
        <w:jc w:val="both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8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9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1"/>
          <w:w w:val="7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g </w:t>
      </w:r>
      <w:r w:rsidRPr="003D0069">
        <w:rPr>
          <w:rFonts w:asciiTheme="minorHAnsi" w:eastAsia="Arial" w:hAnsiTheme="minorHAnsi" w:cstheme="minorHAnsi"/>
          <w:spacing w:val="3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94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8"/>
          <w:w w:val="94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4"/>
          <w:w w:val="143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w w:val="93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2"/>
          <w:w w:val="118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w w:val="75"/>
          <w:sz w:val="36"/>
          <w:szCs w:val="36"/>
        </w:rPr>
        <w:t>,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2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w w:val="96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98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w w:val="130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4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>ch</w:t>
      </w:r>
      <w:r w:rsidRPr="003D0069">
        <w:rPr>
          <w:rFonts w:asciiTheme="minorHAnsi" w:eastAsia="Arial" w:hAnsiTheme="minorHAnsi" w:cstheme="minorHAnsi"/>
          <w:spacing w:val="4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10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, </w:t>
      </w:r>
      <w:r w:rsidRPr="003D0069">
        <w:rPr>
          <w:rFonts w:asciiTheme="minorHAnsi" w:eastAsia="Arial" w:hAnsiTheme="minorHAnsi" w:cstheme="minorHAnsi"/>
          <w:spacing w:val="5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0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2"/>
          <w:w w:val="9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17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1"/>
          <w:w w:val="18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w w:val="176"/>
          <w:sz w:val="36"/>
          <w:szCs w:val="36"/>
        </w:rPr>
        <w:t>.</w:t>
      </w:r>
    </w:p>
    <w:p w14:paraId="2EFAC540" w14:textId="77777777" w:rsidR="00600A92" w:rsidRPr="003D0069" w:rsidRDefault="00600A92">
      <w:pPr>
        <w:spacing w:line="100" w:lineRule="exact"/>
        <w:rPr>
          <w:rFonts w:asciiTheme="minorHAnsi" w:hAnsiTheme="minorHAnsi" w:cstheme="minorHAnsi"/>
          <w:sz w:val="10"/>
          <w:szCs w:val="10"/>
        </w:rPr>
      </w:pPr>
    </w:p>
    <w:p w14:paraId="656DFAD2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73C2A92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6A3A0C89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FFFDA61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w w:val="74"/>
          <w:sz w:val="36"/>
          <w:szCs w:val="36"/>
        </w:rPr>
        <w:t xml:space="preserve">•   </w:t>
      </w:r>
      <w:r w:rsidRPr="003D0069">
        <w:rPr>
          <w:rFonts w:asciiTheme="minorHAnsi" w:eastAsia="Arial" w:hAnsiTheme="minorHAnsi" w:cstheme="minorHAnsi"/>
          <w:spacing w:val="29"/>
          <w:w w:val="7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3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7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3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e </w:t>
      </w:r>
      <w:r w:rsidRPr="003D0069">
        <w:rPr>
          <w:rFonts w:asciiTheme="minorHAnsi" w:eastAsia="Arial" w:hAnsiTheme="minorHAnsi" w:cstheme="minorHAnsi"/>
          <w:spacing w:val="3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x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7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7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7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w w:val="125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w w:val="125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49"/>
          <w:w w:val="125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GA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P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 xml:space="preserve"> a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w w:val="71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7"/>
          <w:w w:val="116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7"/>
          <w:w w:val="108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w w:val="85"/>
          <w:sz w:val="36"/>
          <w:szCs w:val="36"/>
        </w:rPr>
        <w:t>.</w:t>
      </w:r>
    </w:p>
    <w:p w14:paraId="2569A9AF" w14:textId="77777777" w:rsidR="00600A92" w:rsidRPr="003D0069" w:rsidRDefault="00600A92">
      <w:pPr>
        <w:spacing w:before="3" w:line="200" w:lineRule="exact"/>
        <w:rPr>
          <w:rFonts w:asciiTheme="minorHAnsi" w:hAnsiTheme="minorHAnsi" w:cstheme="minorHAnsi"/>
        </w:rPr>
      </w:pPr>
    </w:p>
    <w:p w14:paraId="619F6E5F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 </w:t>
      </w:r>
      <w:r w:rsidRPr="003D0069">
        <w:rPr>
          <w:rFonts w:asciiTheme="minorHAnsi" w:eastAsia="Arial" w:hAnsiTheme="minorHAnsi" w:cstheme="minorHAnsi"/>
          <w:spacing w:val="1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d </w:t>
      </w:r>
      <w:r w:rsidRPr="003D0069">
        <w:rPr>
          <w:rFonts w:asciiTheme="minorHAnsi" w:eastAsia="Arial" w:hAnsiTheme="minorHAnsi" w:cstheme="minorHAnsi"/>
          <w:spacing w:val="18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4"/>
          <w:w w:val="90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5"/>
          <w:w w:val="92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2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3"/>
          <w:w w:val="106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w w:val="102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4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pp</w:t>
      </w:r>
      <w:r w:rsidRPr="003D0069">
        <w:rPr>
          <w:rFonts w:asciiTheme="minorHAnsi" w:eastAsia="Arial" w:hAnsiTheme="minorHAnsi" w:cstheme="minorHAnsi"/>
          <w:spacing w:val="3"/>
          <w:w w:val="131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oa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w w:val="87"/>
          <w:sz w:val="36"/>
          <w:szCs w:val="36"/>
        </w:rPr>
        <w:t>h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11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11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31"/>
          <w:w w:val="11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>k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7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ge</w:t>
      </w:r>
      <w:r w:rsidRPr="003D0069">
        <w:rPr>
          <w:rFonts w:asciiTheme="minorHAnsi" w:eastAsia="Arial" w:hAnsiTheme="minorHAnsi" w:cstheme="minorHAnsi"/>
          <w:spacing w:val="8"/>
          <w:w w:val="106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0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w w:val="10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w w:val="106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6"/>
          <w:w w:val="10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an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co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5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4"/>
          <w:w w:val="105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3"/>
          <w:w w:val="105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10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8"/>
          <w:w w:val="10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v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"/>
          <w:w w:val="119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9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-54"/>
          <w:w w:val="98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8"/>
          <w:w w:val="156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90"/>
          <w:sz w:val="36"/>
          <w:szCs w:val="36"/>
        </w:rPr>
        <w:t>.</w:t>
      </w:r>
    </w:p>
    <w:p w14:paraId="3C5A1D83" w14:textId="77777777" w:rsidR="00600A92" w:rsidRPr="003D0069" w:rsidRDefault="00600A92">
      <w:pPr>
        <w:spacing w:before="9" w:line="180" w:lineRule="exact"/>
        <w:rPr>
          <w:rFonts w:asciiTheme="minorHAnsi" w:hAnsiTheme="minorHAnsi" w:cstheme="minorHAnsi"/>
          <w:sz w:val="19"/>
          <w:szCs w:val="19"/>
        </w:rPr>
      </w:pPr>
    </w:p>
    <w:p w14:paraId="682AECC0" w14:textId="77777777" w:rsidR="00600A92" w:rsidRPr="003D0069" w:rsidRDefault="003D0069">
      <w:pPr>
        <w:ind w:left="571"/>
        <w:rPr>
          <w:rFonts w:asciiTheme="minorHAnsi" w:eastAsia="Arial" w:hAnsiTheme="minorHAnsi" w:cstheme="minorHAnsi"/>
          <w:sz w:val="36"/>
          <w:szCs w:val="36"/>
        </w:rPr>
      </w:pPr>
      <w:r w:rsidRPr="003D0069">
        <w:rPr>
          <w:rFonts w:asciiTheme="minorHAnsi" w:eastAsia="Arial" w:hAnsiTheme="minorHAnsi" w:cstheme="minorHAnsi"/>
          <w:sz w:val="36"/>
          <w:szCs w:val="36"/>
        </w:rPr>
        <w:t xml:space="preserve">• </w:t>
      </w:r>
      <w:r w:rsidRPr="003D0069">
        <w:rPr>
          <w:rFonts w:asciiTheme="minorHAnsi" w:eastAsia="Arial" w:hAnsiTheme="minorHAnsi" w:cstheme="minorHAnsi"/>
          <w:spacing w:val="9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9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29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7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on</w:t>
      </w:r>
      <w:r w:rsidRPr="003D0069">
        <w:rPr>
          <w:rFonts w:asciiTheme="minorHAnsi" w:eastAsia="Arial" w:hAnsiTheme="minorHAnsi" w:cstheme="minorHAnsi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7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spacing w:val="56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of</w:t>
      </w:r>
      <w:r w:rsidRPr="003D0069">
        <w:rPr>
          <w:rFonts w:asciiTheme="minorHAnsi" w:eastAsia="Arial" w:hAnsiTheme="minorHAnsi" w:cstheme="minorHAnsi"/>
          <w:spacing w:val="4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94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3"/>
          <w:w w:val="116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u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4"/>
          <w:w w:val="134"/>
          <w:sz w:val="36"/>
          <w:szCs w:val="36"/>
        </w:rPr>
        <w:t>t</w:t>
      </w:r>
      <w:r w:rsidRPr="003D0069">
        <w:rPr>
          <w:rFonts w:asciiTheme="minorHAnsi" w:eastAsia="Arial" w:hAnsiTheme="minorHAnsi" w:cstheme="minorHAnsi"/>
          <w:w w:val="9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44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8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l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6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3"/>
          <w:w w:val="11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7"/>
          <w:w w:val="110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w w:val="11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33"/>
          <w:w w:val="11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2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-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y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ea</w:t>
      </w:r>
      <w:r w:rsidRPr="003D0069">
        <w:rPr>
          <w:rFonts w:asciiTheme="minorHAnsi" w:eastAsia="Arial" w:hAnsiTheme="minorHAnsi" w:cstheme="minorHAnsi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9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as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s</w:t>
      </w:r>
      <w:r w:rsidRPr="003D0069">
        <w:rPr>
          <w:rFonts w:asciiTheme="minorHAnsi" w:eastAsia="Arial" w:hAnsiTheme="minorHAnsi" w:cstheme="minorHAnsi"/>
          <w:spacing w:val="3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g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8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z w:val="36"/>
          <w:szCs w:val="36"/>
        </w:rPr>
        <w:t xml:space="preserve">t </w:t>
      </w:r>
      <w:r w:rsidRPr="003D0069">
        <w:rPr>
          <w:rFonts w:asciiTheme="minorHAnsi" w:eastAsia="Arial" w:hAnsiTheme="minorHAnsi" w:cstheme="minorHAnsi"/>
          <w:spacing w:val="55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2"/>
          <w:sz w:val="36"/>
          <w:szCs w:val="36"/>
        </w:rPr>
        <w:t>i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7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sz w:val="36"/>
          <w:szCs w:val="36"/>
        </w:rPr>
        <w:t>w</w:t>
      </w:r>
      <w:r w:rsidRPr="003D0069">
        <w:rPr>
          <w:rFonts w:asciiTheme="minorHAnsi" w:eastAsia="Arial" w:hAnsiTheme="minorHAnsi" w:cstheme="minorHAnsi"/>
          <w:spacing w:val="5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Yo</w:t>
      </w:r>
      <w:r w:rsidRPr="003D0069">
        <w:rPr>
          <w:rFonts w:asciiTheme="minorHAnsi" w:eastAsia="Arial" w:hAnsiTheme="minorHAnsi" w:cstheme="minorHAnsi"/>
          <w:sz w:val="36"/>
          <w:szCs w:val="36"/>
        </w:rPr>
        <w:t>rk</w:t>
      </w:r>
      <w:r w:rsidRPr="003D0069">
        <w:rPr>
          <w:rFonts w:asciiTheme="minorHAnsi" w:eastAsia="Arial" w:hAnsiTheme="minorHAnsi" w:cstheme="minorHAnsi"/>
          <w:spacing w:val="87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sz w:val="36"/>
          <w:szCs w:val="36"/>
        </w:rPr>
        <w:t>b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ase</w:t>
      </w:r>
      <w:r w:rsidRPr="003D0069">
        <w:rPr>
          <w:rFonts w:asciiTheme="minorHAnsi" w:eastAsia="Arial" w:hAnsiTheme="minorHAnsi" w:cstheme="minorHAnsi"/>
          <w:sz w:val="36"/>
          <w:szCs w:val="36"/>
        </w:rPr>
        <w:t>d</w:t>
      </w:r>
      <w:r w:rsidRPr="003D0069">
        <w:rPr>
          <w:rFonts w:asciiTheme="minorHAnsi" w:eastAsia="Arial" w:hAnsiTheme="minorHAnsi" w:cstheme="minorHAnsi"/>
          <w:spacing w:val="82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6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50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5"/>
          <w:w w:val="101"/>
          <w:sz w:val="36"/>
          <w:szCs w:val="36"/>
        </w:rPr>
        <w:t>p</w:t>
      </w:r>
      <w:r w:rsidRPr="003D0069">
        <w:rPr>
          <w:rFonts w:asciiTheme="minorHAnsi" w:eastAsia="Arial" w:hAnsiTheme="minorHAnsi" w:cstheme="minorHAnsi"/>
          <w:spacing w:val="6"/>
          <w:w w:val="107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120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7"/>
          <w:w w:val="120"/>
          <w:sz w:val="36"/>
          <w:szCs w:val="36"/>
        </w:rPr>
        <w:t>f</w:t>
      </w:r>
      <w:r w:rsidRPr="003D0069">
        <w:rPr>
          <w:rFonts w:asciiTheme="minorHAnsi" w:eastAsia="Arial" w:hAnsiTheme="minorHAnsi" w:cstheme="minorHAnsi"/>
          <w:spacing w:val="5"/>
          <w:w w:val="103"/>
          <w:sz w:val="36"/>
          <w:szCs w:val="36"/>
        </w:rPr>
        <w:t>o</w:t>
      </w:r>
      <w:r w:rsidRPr="003D0069">
        <w:rPr>
          <w:rFonts w:asciiTheme="minorHAnsi" w:eastAsia="Arial" w:hAnsiTheme="minorHAnsi" w:cstheme="minorHAnsi"/>
          <w:spacing w:val="1"/>
          <w:w w:val="14"/>
          <w:sz w:val="36"/>
          <w:szCs w:val="36"/>
        </w:rPr>
        <w:t>r</w:t>
      </w:r>
      <w:r w:rsidRPr="003D0069">
        <w:rPr>
          <w:rFonts w:asciiTheme="minorHAnsi" w:eastAsia="Arial" w:hAnsiTheme="minorHAnsi" w:cstheme="minorHAnsi"/>
          <w:spacing w:val="9"/>
          <w:w w:val="142"/>
          <w:sz w:val="36"/>
          <w:szCs w:val="36"/>
        </w:rPr>
        <w:t>m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a</w:t>
      </w:r>
      <w:r w:rsidRPr="003D0069">
        <w:rPr>
          <w:rFonts w:asciiTheme="minorHAnsi" w:eastAsia="Arial" w:hAnsiTheme="minorHAnsi" w:cstheme="minorHAnsi"/>
          <w:spacing w:val="6"/>
          <w:w w:val="105"/>
          <w:sz w:val="36"/>
          <w:szCs w:val="36"/>
        </w:rPr>
        <w:t>n</w:t>
      </w:r>
      <w:r w:rsidRPr="003D0069">
        <w:rPr>
          <w:rFonts w:asciiTheme="minorHAnsi" w:eastAsia="Arial" w:hAnsiTheme="minorHAnsi" w:cstheme="minorHAnsi"/>
          <w:spacing w:val="6"/>
          <w:w w:val="114"/>
          <w:sz w:val="36"/>
          <w:szCs w:val="36"/>
        </w:rPr>
        <w:t>c</w:t>
      </w:r>
      <w:r w:rsidRPr="003D0069">
        <w:rPr>
          <w:rFonts w:asciiTheme="minorHAnsi" w:eastAsia="Arial" w:hAnsiTheme="minorHAnsi" w:cstheme="minorHAnsi"/>
          <w:spacing w:val="5"/>
          <w:w w:val="112"/>
          <w:sz w:val="36"/>
          <w:szCs w:val="36"/>
        </w:rPr>
        <w:t>e</w:t>
      </w:r>
      <w:r w:rsidRPr="003D0069">
        <w:rPr>
          <w:rFonts w:asciiTheme="minorHAnsi" w:eastAsia="Arial" w:hAnsiTheme="minorHAnsi" w:cstheme="minorHAnsi"/>
          <w:w w:val="58"/>
          <w:sz w:val="36"/>
          <w:szCs w:val="36"/>
        </w:rPr>
        <w:t>.</w:t>
      </w:r>
    </w:p>
    <w:p w14:paraId="51C96A80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70787CB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6F141AD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607155E6" w14:textId="77777777" w:rsidR="00600A92" w:rsidRPr="003D0069" w:rsidRDefault="00600A92">
      <w:pPr>
        <w:spacing w:before="9" w:line="240" w:lineRule="exact"/>
        <w:rPr>
          <w:rFonts w:asciiTheme="minorHAnsi" w:hAnsiTheme="minorHAnsi" w:cstheme="minorHAnsi"/>
          <w:sz w:val="24"/>
          <w:szCs w:val="24"/>
        </w:rPr>
      </w:pPr>
    </w:p>
    <w:p w14:paraId="76F94067" w14:textId="77777777" w:rsidR="00600A92" w:rsidRPr="003D0069" w:rsidRDefault="003D0069">
      <w:pPr>
        <w:ind w:left="5471" w:right="5477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D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U</w:t>
      </w:r>
      <w:r w:rsidRPr="003D0069">
        <w:rPr>
          <w:rFonts w:asciiTheme="minorHAnsi" w:eastAsia="Arial" w:hAnsiTheme="minorHAnsi" w:cstheme="minorHAnsi"/>
          <w:b/>
          <w:spacing w:val="6"/>
          <w:sz w:val="38"/>
          <w:szCs w:val="38"/>
        </w:rPr>
        <w:t>C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z w:val="38"/>
          <w:szCs w:val="38"/>
        </w:rPr>
        <w:t xml:space="preserve">N </w:t>
      </w:r>
      <w:r w:rsidRPr="003D0069">
        <w:rPr>
          <w:rFonts w:asciiTheme="minorHAnsi" w:eastAsia="Arial" w:hAnsiTheme="minorHAnsi" w:cstheme="minorHAnsi"/>
          <w:b/>
          <w:spacing w:val="23"/>
          <w:sz w:val="38"/>
          <w:szCs w:val="38"/>
        </w:rPr>
        <w:t xml:space="preserve"> </w:t>
      </w:r>
      <w:r w:rsidRPr="003D0069">
        <w:rPr>
          <w:rFonts w:asciiTheme="minorHAnsi" w:hAnsiTheme="minorHAnsi" w:cstheme="minorHAnsi"/>
          <w:sz w:val="40"/>
          <w:szCs w:val="40"/>
        </w:rPr>
        <w:t>&amp;</w:t>
      </w:r>
      <w:r w:rsidRPr="003D0069">
        <w:rPr>
          <w:rFonts w:asciiTheme="minorHAnsi" w:hAnsiTheme="minorHAnsi" w:cstheme="minorHAnsi"/>
          <w:spacing w:val="47"/>
          <w:sz w:val="40"/>
          <w:szCs w:val="40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PR</w:t>
      </w: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F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ESS</w:t>
      </w:r>
      <w:r w:rsidRPr="003D0069">
        <w:rPr>
          <w:rFonts w:asciiTheme="minorHAnsi" w:eastAsia="Arial" w:hAnsiTheme="minorHAnsi" w:cstheme="minorHAnsi"/>
          <w:b/>
          <w:spacing w:val="2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NA</w:t>
      </w:r>
      <w:r w:rsidRPr="003D0069">
        <w:rPr>
          <w:rFonts w:asciiTheme="minorHAnsi" w:eastAsia="Arial" w:hAnsiTheme="minorHAnsi" w:cstheme="minorHAnsi"/>
          <w:b/>
          <w:sz w:val="38"/>
          <w:szCs w:val="38"/>
        </w:rPr>
        <w:t xml:space="preserve">L </w:t>
      </w:r>
      <w:r w:rsidRPr="003D0069">
        <w:rPr>
          <w:rFonts w:asciiTheme="minorHAnsi" w:eastAsia="Arial" w:hAnsiTheme="minorHAnsi" w:cstheme="minorHAnsi"/>
          <w:b/>
          <w:spacing w:val="61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4"/>
          <w:w w:val="111"/>
          <w:sz w:val="38"/>
          <w:szCs w:val="38"/>
        </w:rPr>
        <w:t>D</w:t>
      </w:r>
      <w:r w:rsidRPr="003D0069">
        <w:rPr>
          <w:rFonts w:asciiTheme="minorHAnsi" w:eastAsia="Arial" w:hAnsiTheme="minorHAnsi" w:cstheme="minorHAnsi"/>
          <w:b/>
          <w:spacing w:val="3"/>
          <w:w w:val="96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b/>
          <w:spacing w:val="5"/>
          <w:w w:val="116"/>
          <w:sz w:val="38"/>
          <w:szCs w:val="38"/>
        </w:rPr>
        <w:t>V</w:t>
      </w:r>
      <w:r w:rsidRPr="003D0069">
        <w:rPr>
          <w:rFonts w:asciiTheme="minorHAnsi" w:eastAsia="Arial" w:hAnsiTheme="minorHAnsi" w:cstheme="minorHAnsi"/>
          <w:b/>
          <w:spacing w:val="3"/>
          <w:w w:val="96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8"/>
          <w:szCs w:val="38"/>
        </w:rPr>
        <w:t>L</w:t>
      </w:r>
      <w:r w:rsidRPr="003D0069">
        <w:rPr>
          <w:rFonts w:asciiTheme="minorHAnsi" w:eastAsia="Arial" w:hAnsiTheme="minorHAnsi" w:cstheme="minorHAnsi"/>
          <w:b/>
          <w:spacing w:val="5"/>
          <w:w w:val="106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w w:val="96"/>
          <w:sz w:val="38"/>
          <w:szCs w:val="38"/>
        </w:rPr>
        <w:t>P</w:t>
      </w:r>
      <w:r w:rsidRPr="003D0069">
        <w:rPr>
          <w:rFonts w:asciiTheme="minorHAnsi" w:eastAsia="Arial" w:hAnsiTheme="minorHAnsi" w:cstheme="minorHAnsi"/>
          <w:b/>
          <w:spacing w:val="4"/>
          <w:w w:val="105"/>
          <w:sz w:val="38"/>
          <w:szCs w:val="38"/>
        </w:rPr>
        <w:t>M</w:t>
      </w:r>
      <w:r w:rsidRPr="003D0069">
        <w:rPr>
          <w:rFonts w:asciiTheme="minorHAnsi" w:eastAsia="Arial" w:hAnsiTheme="minorHAnsi" w:cstheme="minorHAnsi"/>
          <w:b/>
          <w:spacing w:val="4"/>
          <w:w w:val="104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b/>
          <w:spacing w:val="4"/>
          <w:w w:val="95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b/>
          <w:w w:val="101"/>
          <w:sz w:val="38"/>
          <w:szCs w:val="38"/>
        </w:rPr>
        <w:t>T</w:t>
      </w:r>
    </w:p>
    <w:p w14:paraId="5328A62E" w14:textId="77777777" w:rsidR="00600A92" w:rsidRPr="003D0069" w:rsidRDefault="00600A92">
      <w:pPr>
        <w:spacing w:before="8" w:line="180" w:lineRule="exact"/>
        <w:rPr>
          <w:rFonts w:asciiTheme="minorHAnsi" w:hAnsiTheme="minorHAnsi" w:cstheme="minorHAnsi"/>
          <w:sz w:val="18"/>
          <w:szCs w:val="18"/>
        </w:rPr>
      </w:pPr>
    </w:p>
    <w:p w14:paraId="597C08CD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66A955D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1F0D20C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EB6F837" w14:textId="77777777" w:rsidR="00600A92" w:rsidRPr="003D0069" w:rsidRDefault="003D0069">
      <w:pPr>
        <w:ind w:left="6944" w:right="6923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spacing w:val="-7"/>
          <w:w w:val="118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2"/>
          <w:w w:val="118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V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7"/>
          <w:w w:val="118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-1"/>
          <w:w w:val="118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118"/>
          <w:sz w:val="29"/>
          <w:szCs w:val="29"/>
        </w:rPr>
        <w:t>Y</w:t>
      </w:r>
      <w:r w:rsidRPr="003D0069">
        <w:rPr>
          <w:rFonts w:asciiTheme="minorHAnsi" w:eastAsia="Arial" w:hAnsiTheme="minorHAnsi" w:cstheme="minorHAnsi"/>
          <w:spacing w:val="2"/>
          <w:w w:val="118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z w:val="29"/>
          <w:szCs w:val="29"/>
        </w:rPr>
        <w:t xml:space="preserve">F </w:t>
      </w:r>
      <w:r w:rsidRPr="003D0069">
        <w:rPr>
          <w:rFonts w:asciiTheme="minorHAnsi" w:eastAsia="Arial" w:hAnsiTheme="minorHAnsi" w:cstheme="minorHAnsi"/>
          <w:spacing w:val="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w w:val="120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12"/>
          <w:w w:val="120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99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K</w:t>
      </w:r>
      <w:r w:rsidRPr="003D0069">
        <w:rPr>
          <w:rFonts w:asciiTheme="minorHAnsi" w:eastAsia="Arial" w:hAnsiTheme="minorHAnsi" w:cstheme="minorHAnsi"/>
          <w:spacing w:val="-5"/>
          <w:w w:val="121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spacing w:val="-42"/>
          <w:w w:val="93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8"/>
          <w:w w:val="15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102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34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w w:val="107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9"/>
          <w:w w:val="107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spacing w:val="-6"/>
          <w:w w:val="13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10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w w:val="121"/>
          <w:sz w:val="29"/>
          <w:szCs w:val="29"/>
        </w:rPr>
        <w:t>Y</w:t>
      </w:r>
    </w:p>
    <w:p w14:paraId="5C5D385C" w14:textId="77777777" w:rsidR="00600A92" w:rsidRPr="003D0069" w:rsidRDefault="00600A92">
      <w:pPr>
        <w:spacing w:line="160" w:lineRule="exact"/>
        <w:rPr>
          <w:rFonts w:asciiTheme="minorHAnsi" w:hAnsiTheme="minorHAnsi" w:cstheme="minorHAnsi"/>
          <w:sz w:val="16"/>
          <w:szCs w:val="16"/>
        </w:rPr>
      </w:pPr>
    </w:p>
    <w:p w14:paraId="7F480E37" w14:textId="77777777" w:rsidR="00600A92" w:rsidRPr="003D0069" w:rsidRDefault="003D0069">
      <w:pPr>
        <w:ind w:left="5760" w:right="5783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B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47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3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4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CO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MME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RC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b/>
          <w:spacing w:val="79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33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w w:val="101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21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4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6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06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2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04"/>
          <w:sz w:val="29"/>
          <w:szCs w:val="29"/>
        </w:rPr>
        <w:t>G</w:t>
      </w:r>
    </w:p>
    <w:p w14:paraId="0A564A4C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2B6CF1E5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D889F15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D4BA7A5" w14:textId="77777777" w:rsidR="00600A92" w:rsidRPr="003D0069" w:rsidRDefault="00600A92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6A6B3590" w14:textId="77777777" w:rsidR="00600A92" w:rsidRPr="003D0069" w:rsidRDefault="003D0069">
      <w:pPr>
        <w:ind w:left="6954" w:right="6932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2"/>
          <w:w w:val="118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V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7"/>
          <w:w w:val="118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-1"/>
          <w:w w:val="118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6"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118"/>
          <w:sz w:val="29"/>
          <w:szCs w:val="29"/>
        </w:rPr>
        <w:t xml:space="preserve">Y </w:t>
      </w:r>
      <w:r w:rsidRPr="003D0069">
        <w:rPr>
          <w:rFonts w:asciiTheme="minorHAnsi" w:eastAsia="Arial" w:hAnsiTheme="minorHAnsi" w:cstheme="minorHAnsi"/>
          <w:spacing w:val="-7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z w:val="29"/>
          <w:szCs w:val="29"/>
        </w:rPr>
        <w:t xml:space="preserve">F </w:t>
      </w:r>
      <w:r w:rsidRPr="003D0069">
        <w:rPr>
          <w:rFonts w:asciiTheme="minorHAnsi" w:eastAsia="Arial" w:hAnsiTheme="minorHAnsi" w:cstheme="minorHAnsi"/>
          <w:spacing w:val="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w w:val="120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12"/>
          <w:w w:val="120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95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6"/>
          <w:w w:val="131"/>
          <w:sz w:val="29"/>
          <w:szCs w:val="29"/>
        </w:rPr>
        <w:t>K</w:t>
      </w:r>
      <w:r w:rsidRPr="003D0069">
        <w:rPr>
          <w:rFonts w:asciiTheme="minorHAnsi" w:eastAsia="Arial" w:hAnsiTheme="minorHAnsi" w:cstheme="minorHAnsi"/>
          <w:spacing w:val="-5"/>
          <w:w w:val="121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spacing w:val="-42"/>
          <w:w w:val="93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8"/>
          <w:w w:val="154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102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2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34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w w:val="107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9"/>
          <w:w w:val="107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spacing w:val="-6"/>
          <w:w w:val="13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10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w w:val="121"/>
          <w:sz w:val="29"/>
          <w:szCs w:val="29"/>
        </w:rPr>
        <w:t>Y</w:t>
      </w:r>
    </w:p>
    <w:p w14:paraId="2DF2C03D" w14:textId="77777777" w:rsidR="00600A92" w:rsidRPr="003D0069" w:rsidRDefault="00600A92">
      <w:pPr>
        <w:spacing w:before="9" w:line="160" w:lineRule="exact"/>
        <w:rPr>
          <w:rFonts w:asciiTheme="minorHAnsi" w:hAnsiTheme="minorHAnsi" w:cstheme="minorHAnsi"/>
          <w:sz w:val="17"/>
          <w:szCs w:val="17"/>
        </w:rPr>
      </w:pPr>
    </w:p>
    <w:p w14:paraId="54C59F5A" w14:textId="77777777" w:rsidR="00600A92" w:rsidRPr="003D0069" w:rsidRDefault="003D0069">
      <w:pPr>
        <w:ind w:left="4093" w:right="4115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B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61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3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4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ONO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4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4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,</w:t>
      </w:r>
      <w:r w:rsidRPr="003D0069">
        <w:rPr>
          <w:rFonts w:asciiTheme="minorHAnsi" w:eastAsia="Arial" w:hAnsiTheme="minorHAnsi" w:cstheme="minorHAnsi"/>
          <w:b/>
          <w:spacing w:val="58"/>
          <w:w w:val="114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32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20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0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20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2"/>
          <w:w w:val="105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2"/>
          <w:w w:val="12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9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3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2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42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b/>
          <w:spacing w:val="1"/>
          <w:w w:val="105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95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27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1"/>
          <w:w w:val="122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20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8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2"/>
          <w:w w:val="105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1"/>
          <w:w w:val="135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0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5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27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1"/>
          <w:w w:val="105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07"/>
          <w:sz w:val="29"/>
          <w:szCs w:val="29"/>
        </w:rPr>
        <w:t>Y</w:t>
      </w:r>
    </w:p>
    <w:p w14:paraId="3C7F2C91" w14:textId="77777777" w:rsidR="00600A92" w:rsidRPr="003D0069" w:rsidRDefault="00600A92">
      <w:pPr>
        <w:spacing w:before="1" w:line="140" w:lineRule="exact"/>
        <w:rPr>
          <w:rFonts w:asciiTheme="minorHAnsi" w:hAnsiTheme="minorHAnsi" w:cstheme="minorHAnsi"/>
          <w:sz w:val="15"/>
          <w:szCs w:val="15"/>
        </w:rPr>
      </w:pPr>
    </w:p>
    <w:p w14:paraId="75DD8D97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4F8DCEAB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E3E56DB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896D625" w14:textId="77777777" w:rsidR="00600A92" w:rsidRPr="003D0069" w:rsidRDefault="003D0069">
      <w:pPr>
        <w:ind w:left="4378" w:right="4278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spacing w:val="-1"/>
          <w:w w:val="72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5"/>
          <w:w w:val="112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5"/>
          <w:w w:val="121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-5"/>
          <w:w w:val="132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-1"/>
          <w:w w:val="102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4"/>
          <w:w w:val="126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-4"/>
          <w:w w:val="106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5"/>
          <w:w w:val="129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105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31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spacing w:val="7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8"/>
          <w:w w:val="117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spacing w:val="-5"/>
          <w:w w:val="117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spacing w:val="-7"/>
          <w:w w:val="117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6"/>
          <w:w w:val="117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5"/>
          <w:w w:val="117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-6"/>
          <w:w w:val="117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6"/>
          <w:w w:val="117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5"/>
          <w:w w:val="117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w w:val="117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spacing w:val="19"/>
          <w:w w:val="11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41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CC</w:t>
      </w:r>
      <w:r w:rsidRPr="003D0069">
        <w:rPr>
          <w:rFonts w:asciiTheme="minorHAnsi" w:eastAsia="Arial" w:hAnsiTheme="minorHAnsi" w:cstheme="minorHAnsi"/>
          <w:spacing w:val="-6"/>
          <w:w w:val="117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pacing w:val="-37"/>
          <w:w w:val="102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spacing w:val="-7"/>
          <w:w w:val="137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4"/>
          <w:w w:val="126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5"/>
          <w:w w:val="102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5"/>
          <w:w w:val="132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w w:val="98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27"/>
          <w:sz w:val="29"/>
          <w:szCs w:val="29"/>
        </w:rPr>
        <w:t xml:space="preserve"> </w:t>
      </w:r>
      <w:r w:rsidRPr="003D0069">
        <w:rPr>
          <w:rFonts w:asciiTheme="minorHAnsi" w:hAnsiTheme="minorHAnsi" w:cstheme="minorHAnsi"/>
          <w:spacing w:val="3"/>
          <w:w w:val="121"/>
          <w:sz w:val="31"/>
          <w:szCs w:val="31"/>
        </w:rPr>
        <w:t>A</w:t>
      </w:r>
      <w:r w:rsidRPr="003D0069">
        <w:rPr>
          <w:rFonts w:asciiTheme="minorHAnsi" w:hAnsiTheme="minorHAnsi" w:cstheme="minorHAnsi"/>
          <w:spacing w:val="3"/>
          <w:w w:val="96"/>
          <w:sz w:val="31"/>
          <w:szCs w:val="31"/>
        </w:rPr>
        <w:t>U</w:t>
      </w:r>
      <w:r w:rsidRPr="003D0069">
        <w:rPr>
          <w:rFonts w:asciiTheme="minorHAnsi" w:hAnsiTheme="minorHAnsi" w:cstheme="minorHAnsi"/>
          <w:spacing w:val="2"/>
          <w:w w:val="117"/>
          <w:sz w:val="31"/>
          <w:szCs w:val="31"/>
        </w:rPr>
        <w:t>S</w:t>
      </w:r>
      <w:r w:rsidRPr="003D0069">
        <w:rPr>
          <w:rFonts w:asciiTheme="minorHAnsi" w:hAnsiTheme="minorHAnsi" w:cstheme="minorHAnsi"/>
          <w:spacing w:val="2"/>
          <w:w w:val="124"/>
          <w:sz w:val="31"/>
          <w:szCs w:val="31"/>
        </w:rPr>
        <w:t>T</w:t>
      </w:r>
      <w:r w:rsidRPr="003D0069">
        <w:rPr>
          <w:rFonts w:asciiTheme="minorHAnsi" w:hAnsiTheme="minorHAnsi" w:cstheme="minorHAnsi"/>
          <w:w w:val="99"/>
          <w:sz w:val="31"/>
          <w:szCs w:val="31"/>
        </w:rPr>
        <w:t>R</w:t>
      </w:r>
      <w:r w:rsidRPr="003D0069">
        <w:rPr>
          <w:rFonts w:asciiTheme="minorHAnsi" w:hAnsiTheme="minorHAnsi" w:cstheme="minorHAnsi"/>
          <w:spacing w:val="6"/>
          <w:w w:val="99"/>
          <w:sz w:val="31"/>
          <w:szCs w:val="31"/>
        </w:rPr>
        <w:t>A</w:t>
      </w:r>
      <w:r w:rsidRPr="003D0069">
        <w:rPr>
          <w:rFonts w:asciiTheme="minorHAnsi" w:hAnsiTheme="minorHAnsi" w:cstheme="minorHAnsi"/>
          <w:spacing w:val="-104"/>
          <w:w w:val="92"/>
          <w:sz w:val="31"/>
          <w:szCs w:val="31"/>
        </w:rPr>
        <w:t>L</w:t>
      </w:r>
      <w:r w:rsidRPr="003D0069">
        <w:rPr>
          <w:rFonts w:asciiTheme="minorHAnsi" w:hAnsiTheme="minorHAnsi" w:cstheme="minorHAnsi"/>
          <w:spacing w:val="2"/>
          <w:w w:val="187"/>
          <w:sz w:val="31"/>
          <w:szCs w:val="31"/>
        </w:rPr>
        <w:t>I</w:t>
      </w:r>
      <w:r w:rsidRPr="003D0069">
        <w:rPr>
          <w:rFonts w:asciiTheme="minorHAnsi" w:hAnsiTheme="minorHAnsi" w:cstheme="minorHAnsi"/>
          <w:w w:val="101"/>
          <w:sz w:val="31"/>
          <w:szCs w:val="31"/>
        </w:rPr>
        <w:t>A</w:t>
      </w:r>
      <w:r w:rsidRPr="003D0069">
        <w:rPr>
          <w:rFonts w:asciiTheme="minorHAnsi" w:hAnsiTheme="minorHAnsi" w:cstheme="minorHAnsi"/>
          <w:sz w:val="31"/>
          <w:szCs w:val="31"/>
        </w:rPr>
        <w:t xml:space="preserve"> </w:t>
      </w:r>
      <w:r w:rsidRPr="003D0069">
        <w:rPr>
          <w:rFonts w:asciiTheme="minorHAnsi" w:hAnsiTheme="minorHAnsi" w:cstheme="minorHAnsi"/>
          <w:spacing w:val="-38"/>
          <w:sz w:val="31"/>
          <w:szCs w:val="31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42"/>
          <w:sz w:val="36"/>
          <w:szCs w:val="36"/>
        </w:rPr>
        <w:t xml:space="preserve"> </w:t>
      </w:r>
      <w:r w:rsidRPr="003D0069">
        <w:rPr>
          <w:rFonts w:asciiTheme="minorHAnsi" w:hAnsiTheme="minorHAnsi" w:cstheme="minorHAnsi"/>
          <w:spacing w:val="3"/>
          <w:w w:val="113"/>
          <w:sz w:val="31"/>
          <w:szCs w:val="31"/>
        </w:rPr>
        <w:t>N</w:t>
      </w:r>
      <w:r w:rsidRPr="003D0069">
        <w:rPr>
          <w:rFonts w:asciiTheme="minorHAnsi" w:hAnsiTheme="minorHAnsi" w:cstheme="minorHAnsi"/>
          <w:spacing w:val="1"/>
          <w:w w:val="107"/>
          <w:sz w:val="31"/>
          <w:szCs w:val="31"/>
        </w:rPr>
        <w:t>E</w:t>
      </w:r>
      <w:r w:rsidRPr="003D0069">
        <w:rPr>
          <w:rFonts w:asciiTheme="minorHAnsi" w:hAnsiTheme="minorHAnsi" w:cstheme="minorHAnsi"/>
          <w:w w:val="106"/>
          <w:sz w:val="31"/>
          <w:szCs w:val="31"/>
        </w:rPr>
        <w:t>W</w:t>
      </w:r>
      <w:r w:rsidRPr="003D0069">
        <w:rPr>
          <w:rFonts w:asciiTheme="minorHAnsi" w:hAnsiTheme="minorHAnsi" w:cstheme="minorHAnsi"/>
          <w:spacing w:val="22"/>
          <w:sz w:val="31"/>
          <w:szCs w:val="31"/>
        </w:rPr>
        <w:t xml:space="preserve"> </w:t>
      </w:r>
      <w:r w:rsidRPr="003D0069">
        <w:rPr>
          <w:rFonts w:asciiTheme="minorHAnsi" w:eastAsia="Arial" w:hAnsiTheme="minorHAnsi" w:cstheme="minorHAnsi"/>
          <w:spacing w:val="-5"/>
          <w:w w:val="154"/>
          <w:sz w:val="29"/>
          <w:szCs w:val="29"/>
        </w:rPr>
        <w:t>Z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112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10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w w:val="112"/>
          <w:sz w:val="29"/>
          <w:szCs w:val="29"/>
        </w:rPr>
        <w:t>D</w:t>
      </w:r>
    </w:p>
    <w:p w14:paraId="1DA200F7" w14:textId="77777777" w:rsidR="00600A92" w:rsidRPr="003D0069" w:rsidRDefault="00600A92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6B0BCE0F" w14:textId="77777777" w:rsidR="00600A92" w:rsidRPr="003D0069" w:rsidRDefault="003D0069">
      <w:pPr>
        <w:ind w:left="6226" w:right="6229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CHA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TE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RE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b/>
          <w:spacing w:val="58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OU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53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32"/>
          <w:sz w:val="29"/>
          <w:szCs w:val="29"/>
        </w:rPr>
        <w:t>(</w:t>
      </w:r>
      <w:r w:rsidRPr="003D0069">
        <w:rPr>
          <w:rFonts w:asciiTheme="minorHAnsi" w:eastAsia="Arial" w:hAnsiTheme="minorHAnsi" w:cstheme="minorHAnsi"/>
          <w:b/>
          <w:spacing w:val="1"/>
          <w:w w:val="142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37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w w:val="142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3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1"/>
          <w:w w:val="132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1"/>
          <w:w w:val="122"/>
          <w:sz w:val="29"/>
          <w:szCs w:val="29"/>
        </w:rPr>
        <w:t>Q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U</w:t>
      </w:r>
      <w:r w:rsidRPr="003D0069">
        <w:rPr>
          <w:rFonts w:asciiTheme="minorHAnsi" w:eastAsia="Arial" w:hAnsiTheme="minorHAnsi" w:cstheme="minorHAnsi"/>
          <w:b/>
          <w:spacing w:val="1"/>
          <w:w w:val="112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V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09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42"/>
          <w:sz w:val="29"/>
          <w:szCs w:val="29"/>
        </w:rPr>
        <w:t>)</w:t>
      </w:r>
    </w:p>
    <w:p w14:paraId="3EECF67B" w14:textId="77777777" w:rsidR="00600A92" w:rsidRPr="003D0069" w:rsidRDefault="00600A92">
      <w:pPr>
        <w:spacing w:before="8" w:line="160" w:lineRule="exact"/>
        <w:rPr>
          <w:rFonts w:asciiTheme="minorHAnsi" w:hAnsiTheme="minorHAnsi" w:cstheme="minorHAnsi"/>
          <w:sz w:val="16"/>
          <w:szCs w:val="16"/>
        </w:rPr>
      </w:pPr>
    </w:p>
    <w:p w14:paraId="23B8AF37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F26A559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8A23568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51E783D0" w14:textId="77777777" w:rsidR="00600A92" w:rsidRPr="003D0069" w:rsidRDefault="003D0069">
      <w:pPr>
        <w:ind w:left="5912" w:right="5932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spacing w:val="-7"/>
          <w:w w:val="119"/>
          <w:sz w:val="29"/>
          <w:szCs w:val="29"/>
        </w:rPr>
        <w:t>Y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5"/>
          <w:w w:val="119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w w:val="119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32"/>
          <w:w w:val="119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BUS</w:t>
      </w:r>
      <w:r w:rsidRPr="003D0069">
        <w:rPr>
          <w:rFonts w:asciiTheme="minorHAnsi" w:eastAsia="Arial" w:hAnsiTheme="minorHAnsi" w:cstheme="minorHAnsi"/>
          <w:spacing w:val="-2"/>
          <w:w w:val="119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5"/>
          <w:w w:val="119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w w:val="119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-2"/>
          <w:w w:val="119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19"/>
          <w:sz w:val="29"/>
          <w:szCs w:val="29"/>
        </w:rPr>
        <w:t>SC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spacing w:val="-7"/>
          <w:w w:val="119"/>
          <w:sz w:val="29"/>
          <w:szCs w:val="29"/>
        </w:rPr>
        <w:t>OO</w:t>
      </w:r>
      <w:r w:rsidRPr="003D0069">
        <w:rPr>
          <w:rFonts w:asciiTheme="minorHAnsi" w:eastAsia="Arial" w:hAnsiTheme="minorHAnsi" w:cstheme="minorHAnsi"/>
          <w:w w:val="119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spacing w:val="46"/>
          <w:w w:val="119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z w:val="36"/>
          <w:szCs w:val="36"/>
        </w:rPr>
        <w:t>&amp;</w:t>
      </w:r>
      <w:r w:rsidRPr="003D0069">
        <w:rPr>
          <w:rFonts w:asciiTheme="minorHAnsi" w:eastAsia="Arial" w:hAnsiTheme="minorHAnsi" w:cstheme="minorHAnsi"/>
          <w:spacing w:val="-13"/>
          <w:sz w:val="36"/>
          <w:szCs w:val="36"/>
        </w:rPr>
        <w:t xml:space="preserve"> </w:t>
      </w:r>
      <w:r w:rsidRPr="003D0069">
        <w:rPr>
          <w:rFonts w:asciiTheme="minorHAnsi" w:eastAsia="Arial" w:hAnsiTheme="minorHAnsi" w:cstheme="minorHAnsi"/>
          <w:spacing w:val="-6"/>
          <w:w w:val="136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-4"/>
          <w:w w:val="126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-6"/>
          <w:w w:val="117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5"/>
          <w:w w:val="112"/>
          <w:sz w:val="29"/>
          <w:szCs w:val="29"/>
        </w:rPr>
        <w:t>H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UR</w:t>
      </w:r>
      <w:r w:rsidRPr="003D0069">
        <w:rPr>
          <w:rFonts w:asciiTheme="minorHAnsi" w:eastAsia="Arial" w:hAnsiTheme="minorHAnsi" w:cstheme="minorHAnsi"/>
          <w:spacing w:val="-5"/>
          <w:w w:val="10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w w:val="121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spacing w:val="30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35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spacing w:val="-6"/>
          <w:w w:val="119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spacing w:val="-5"/>
          <w:w w:val="124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spacing w:val="-5"/>
          <w:w w:val="121"/>
          <w:sz w:val="29"/>
          <w:szCs w:val="29"/>
        </w:rPr>
        <w:t>L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7"/>
          <w:w w:val="113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w w:val="103"/>
          <w:sz w:val="29"/>
          <w:szCs w:val="29"/>
        </w:rPr>
        <w:t>E</w:t>
      </w:r>
    </w:p>
    <w:p w14:paraId="39B8A2C5" w14:textId="77777777" w:rsidR="00600A92" w:rsidRPr="003D0069" w:rsidRDefault="00600A92">
      <w:pPr>
        <w:spacing w:before="1" w:line="240" w:lineRule="exact"/>
        <w:rPr>
          <w:rFonts w:asciiTheme="minorHAnsi" w:hAnsiTheme="minorHAnsi" w:cstheme="minorHAnsi"/>
          <w:sz w:val="24"/>
          <w:szCs w:val="24"/>
        </w:rPr>
      </w:pPr>
    </w:p>
    <w:p w14:paraId="7B494218" w14:textId="77777777" w:rsidR="00600A92" w:rsidRPr="003D0069" w:rsidRDefault="003D0069">
      <w:pPr>
        <w:ind w:left="6178" w:right="6199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w w:val="117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spacing w:val="1"/>
          <w:w w:val="117"/>
          <w:sz w:val="29"/>
          <w:szCs w:val="29"/>
        </w:rPr>
        <w:t>EE</w:t>
      </w:r>
      <w:r w:rsidRPr="003D0069">
        <w:rPr>
          <w:rFonts w:asciiTheme="minorHAnsi" w:eastAsia="Arial" w:hAnsiTheme="minorHAnsi" w:cstheme="minorHAnsi"/>
          <w:b/>
          <w:spacing w:val="2"/>
          <w:w w:val="117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b/>
          <w:w w:val="117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-23"/>
          <w:w w:val="11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58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AD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V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13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b/>
          <w:spacing w:val="58"/>
          <w:w w:val="113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25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spacing w:val="1"/>
          <w:w w:val="129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109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b/>
          <w:spacing w:val="1"/>
          <w:w w:val="113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pacing w:val="1"/>
          <w:w w:val="118"/>
          <w:sz w:val="29"/>
          <w:szCs w:val="29"/>
        </w:rPr>
        <w:t>ME</w:t>
      </w:r>
      <w:r w:rsidRPr="003D0069">
        <w:rPr>
          <w:rFonts w:asciiTheme="minorHAnsi" w:eastAsia="Arial" w:hAnsiTheme="minorHAnsi" w:cstheme="minorHAnsi"/>
          <w:b/>
          <w:spacing w:val="1"/>
          <w:w w:val="99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26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2"/>
          <w:w w:val="127"/>
          <w:sz w:val="29"/>
          <w:szCs w:val="29"/>
        </w:rPr>
        <w:t>P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14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w w:val="109"/>
          <w:sz w:val="29"/>
          <w:szCs w:val="29"/>
        </w:rPr>
        <w:t>G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w w:val="98"/>
          <w:sz w:val="29"/>
          <w:szCs w:val="29"/>
        </w:rPr>
        <w:t>M</w:t>
      </w:r>
    </w:p>
    <w:p w14:paraId="44798D74" w14:textId="77777777" w:rsidR="00600A92" w:rsidRPr="003D0069" w:rsidRDefault="00600A92">
      <w:pPr>
        <w:spacing w:before="9" w:line="140" w:lineRule="exact"/>
        <w:rPr>
          <w:rFonts w:asciiTheme="minorHAnsi" w:hAnsiTheme="minorHAnsi" w:cstheme="minorHAnsi"/>
          <w:sz w:val="14"/>
          <w:szCs w:val="14"/>
        </w:rPr>
      </w:pPr>
    </w:p>
    <w:p w14:paraId="06346300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22C6B1E5" w14:textId="77777777" w:rsidR="00600A92" w:rsidRPr="003D0069" w:rsidRDefault="003D0069">
      <w:pPr>
        <w:ind w:left="7158" w:right="7049"/>
        <w:jc w:val="center"/>
        <w:rPr>
          <w:rFonts w:asciiTheme="minorHAnsi" w:eastAsia="Arial" w:hAnsiTheme="minorHAnsi" w:cstheme="minorHAnsi"/>
          <w:sz w:val="38"/>
          <w:szCs w:val="38"/>
        </w:rPr>
      </w:pP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P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R</w:t>
      </w: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F</w:t>
      </w:r>
      <w:r w:rsidRPr="003D0069">
        <w:rPr>
          <w:rFonts w:asciiTheme="minorHAnsi" w:eastAsia="Arial" w:hAnsiTheme="minorHAnsi" w:cstheme="minorHAnsi"/>
          <w:b/>
          <w:spacing w:val="4"/>
          <w:sz w:val="38"/>
          <w:szCs w:val="38"/>
        </w:rPr>
        <w:t>E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S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S</w:t>
      </w:r>
      <w:r w:rsidRPr="003D0069">
        <w:rPr>
          <w:rFonts w:asciiTheme="minorHAnsi" w:eastAsia="Arial" w:hAnsiTheme="minorHAnsi" w:cstheme="minorHAnsi"/>
          <w:b/>
          <w:spacing w:val="2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spacing w:val="3"/>
          <w:sz w:val="38"/>
          <w:szCs w:val="38"/>
        </w:rPr>
        <w:t>ON</w:t>
      </w:r>
      <w:r w:rsidRPr="003D0069">
        <w:rPr>
          <w:rFonts w:asciiTheme="minorHAnsi" w:eastAsia="Arial" w:hAnsiTheme="minorHAnsi" w:cstheme="minorHAnsi"/>
          <w:b/>
          <w:spacing w:val="5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b/>
          <w:sz w:val="38"/>
          <w:szCs w:val="38"/>
        </w:rPr>
        <w:t xml:space="preserve">L </w:t>
      </w:r>
      <w:r w:rsidRPr="003D0069">
        <w:rPr>
          <w:rFonts w:asciiTheme="minorHAnsi" w:eastAsia="Arial" w:hAnsiTheme="minorHAnsi" w:cstheme="minorHAnsi"/>
          <w:b/>
          <w:spacing w:val="46"/>
          <w:sz w:val="38"/>
          <w:szCs w:val="38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5"/>
          <w:w w:val="119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w w:val="104"/>
          <w:sz w:val="38"/>
          <w:szCs w:val="38"/>
        </w:rPr>
        <w:t>F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8"/>
          <w:szCs w:val="38"/>
        </w:rPr>
        <w:t>F</w:t>
      </w:r>
      <w:r w:rsidRPr="003D0069">
        <w:rPr>
          <w:rFonts w:asciiTheme="minorHAnsi" w:eastAsia="Arial" w:hAnsiTheme="minorHAnsi" w:cstheme="minorHAnsi"/>
          <w:b/>
          <w:spacing w:val="2"/>
          <w:w w:val="116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w w:val="97"/>
          <w:sz w:val="38"/>
          <w:szCs w:val="38"/>
        </w:rPr>
        <w:t>L</w:t>
      </w:r>
      <w:r w:rsidRPr="003D0069">
        <w:rPr>
          <w:rFonts w:asciiTheme="minorHAnsi" w:eastAsia="Arial" w:hAnsiTheme="minorHAnsi" w:cstheme="minorHAnsi"/>
          <w:b/>
          <w:spacing w:val="6"/>
          <w:w w:val="97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spacing w:val="3"/>
          <w:w w:val="103"/>
          <w:sz w:val="38"/>
          <w:szCs w:val="38"/>
        </w:rPr>
        <w:t>A</w:t>
      </w:r>
      <w:r w:rsidRPr="003D0069">
        <w:rPr>
          <w:rFonts w:asciiTheme="minorHAnsi" w:eastAsia="Arial" w:hAnsiTheme="minorHAnsi" w:cstheme="minorHAnsi"/>
          <w:b/>
          <w:spacing w:val="3"/>
          <w:w w:val="106"/>
          <w:sz w:val="38"/>
          <w:szCs w:val="38"/>
        </w:rPr>
        <w:t>T</w:t>
      </w:r>
      <w:r w:rsidRPr="003D0069">
        <w:rPr>
          <w:rFonts w:asciiTheme="minorHAnsi" w:eastAsia="Arial" w:hAnsiTheme="minorHAnsi" w:cstheme="minorHAnsi"/>
          <w:b/>
          <w:spacing w:val="1"/>
          <w:w w:val="108"/>
          <w:sz w:val="38"/>
          <w:szCs w:val="38"/>
        </w:rPr>
        <w:t>I</w:t>
      </w:r>
      <w:r w:rsidRPr="003D0069">
        <w:rPr>
          <w:rFonts w:asciiTheme="minorHAnsi" w:eastAsia="Arial" w:hAnsiTheme="minorHAnsi" w:cstheme="minorHAnsi"/>
          <w:b/>
          <w:spacing w:val="5"/>
          <w:w w:val="109"/>
          <w:sz w:val="38"/>
          <w:szCs w:val="38"/>
        </w:rPr>
        <w:t>O</w:t>
      </w:r>
      <w:r w:rsidRPr="003D0069">
        <w:rPr>
          <w:rFonts w:asciiTheme="minorHAnsi" w:eastAsia="Arial" w:hAnsiTheme="minorHAnsi" w:cstheme="minorHAnsi"/>
          <w:b/>
          <w:spacing w:val="3"/>
          <w:w w:val="97"/>
          <w:sz w:val="38"/>
          <w:szCs w:val="38"/>
        </w:rPr>
        <w:t>N</w:t>
      </w:r>
      <w:r w:rsidRPr="003D0069">
        <w:rPr>
          <w:rFonts w:asciiTheme="minorHAnsi" w:eastAsia="Arial" w:hAnsiTheme="minorHAnsi" w:cstheme="minorHAnsi"/>
          <w:b/>
          <w:w w:val="96"/>
          <w:sz w:val="38"/>
          <w:szCs w:val="38"/>
        </w:rPr>
        <w:t>S</w:t>
      </w:r>
    </w:p>
    <w:p w14:paraId="3BA36F31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07ED6BD8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3A4EE40F" w14:textId="77777777" w:rsidR="00600A92" w:rsidRPr="003D0069" w:rsidRDefault="00600A92">
      <w:pPr>
        <w:spacing w:line="200" w:lineRule="exact"/>
        <w:rPr>
          <w:rFonts w:asciiTheme="minorHAnsi" w:hAnsiTheme="minorHAnsi" w:cstheme="minorHAnsi"/>
        </w:rPr>
      </w:pPr>
    </w:p>
    <w:p w14:paraId="7F8FDBD4" w14:textId="77777777" w:rsidR="00600A92" w:rsidRPr="003D0069" w:rsidRDefault="00600A92">
      <w:pPr>
        <w:spacing w:before="13" w:line="200" w:lineRule="exact"/>
        <w:rPr>
          <w:rFonts w:asciiTheme="minorHAnsi" w:hAnsiTheme="minorHAnsi" w:cstheme="minorHAnsi"/>
        </w:rPr>
      </w:pPr>
    </w:p>
    <w:p w14:paraId="4CF13FB0" w14:textId="77777777" w:rsidR="00600A92" w:rsidRPr="003D0069" w:rsidRDefault="003D0069">
      <w:pPr>
        <w:ind w:left="8581" w:right="8560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spacing w:val="-5"/>
          <w:w w:val="132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spacing w:val="-6"/>
          <w:w w:val="121"/>
          <w:sz w:val="29"/>
          <w:szCs w:val="29"/>
        </w:rPr>
        <w:t>R</w:t>
      </w:r>
      <w:r w:rsidRPr="003D0069">
        <w:rPr>
          <w:rFonts w:asciiTheme="minorHAnsi" w:eastAsia="Arial" w:hAnsiTheme="minorHAnsi" w:cstheme="minorHAnsi"/>
          <w:spacing w:val="-1"/>
          <w:w w:val="102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spacing w:val="-4"/>
          <w:w w:val="11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5"/>
          <w:w w:val="104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spacing w:val="-5"/>
          <w:w w:val="123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w w:val="103"/>
          <w:sz w:val="29"/>
          <w:szCs w:val="29"/>
        </w:rPr>
        <w:t>S</w:t>
      </w:r>
      <w:r w:rsidRPr="003D0069">
        <w:rPr>
          <w:rFonts w:asciiTheme="minorHAnsi" w:eastAsia="Arial" w:hAnsiTheme="minorHAnsi" w:cstheme="minorHAnsi"/>
          <w:spacing w:val="30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spacing w:val="-7"/>
          <w:w w:val="154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4"/>
          <w:w w:val="106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spacing w:val="-6"/>
          <w:w w:val="126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spacing w:val="-5"/>
          <w:w w:val="114"/>
          <w:sz w:val="29"/>
          <w:szCs w:val="29"/>
        </w:rPr>
        <w:t>D</w:t>
      </w:r>
      <w:r w:rsidRPr="003D0069">
        <w:rPr>
          <w:rFonts w:asciiTheme="minorHAnsi" w:eastAsia="Arial" w:hAnsiTheme="minorHAnsi" w:cstheme="minorHAnsi"/>
          <w:spacing w:val="-5"/>
          <w:w w:val="116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spacing w:val="-5"/>
          <w:w w:val="108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w w:val="133"/>
          <w:sz w:val="29"/>
          <w:szCs w:val="29"/>
        </w:rPr>
        <w:t>Y</w:t>
      </w:r>
    </w:p>
    <w:p w14:paraId="5E251D86" w14:textId="77777777" w:rsidR="00600A92" w:rsidRPr="003D0069" w:rsidRDefault="00600A92">
      <w:pPr>
        <w:spacing w:before="14" w:line="240" w:lineRule="exact"/>
        <w:rPr>
          <w:rFonts w:asciiTheme="minorHAnsi" w:hAnsiTheme="minorHAnsi" w:cstheme="minorHAnsi"/>
          <w:sz w:val="24"/>
          <w:szCs w:val="24"/>
        </w:rPr>
      </w:pPr>
    </w:p>
    <w:p w14:paraId="50EA8EAC" w14:textId="77777777" w:rsidR="00600A92" w:rsidRPr="003D0069" w:rsidRDefault="003D0069">
      <w:pPr>
        <w:ind w:left="8395" w:right="8399"/>
        <w:jc w:val="center"/>
        <w:rPr>
          <w:rFonts w:asciiTheme="minorHAnsi" w:eastAsia="Arial" w:hAnsiTheme="minorHAnsi" w:cstheme="minorHAnsi"/>
          <w:sz w:val="29"/>
          <w:szCs w:val="29"/>
        </w:rPr>
      </w:pPr>
      <w:r w:rsidRPr="003D0069">
        <w:rPr>
          <w:rFonts w:asciiTheme="minorHAnsi" w:eastAsia="Arial" w:hAnsiTheme="minorHAnsi" w:cstheme="minorHAnsi"/>
          <w:b/>
          <w:w w:val="134"/>
          <w:sz w:val="29"/>
          <w:szCs w:val="29"/>
        </w:rPr>
        <w:t>F</w:t>
      </w:r>
      <w:r w:rsidRPr="003D0069">
        <w:rPr>
          <w:rFonts w:asciiTheme="minorHAnsi" w:eastAsia="Arial" w:hAnsiTheme="minorHAnsi" w:cstheme="minorHAnsi"/>
          <w:b/>
          <w:w w:val="118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1"/>
          <w:w w:val="122"/>
          <w:sz w:val="29"/>
          <w:szCs w:val="29"/>
        </w:rPr>
        <w:t>A</w:t>
      </w:r>
      <w:r w:rsidRPr="003D0069">
        <w:rPr>
          <w:rFonts w:asciiTheme="minorHAnsi" w:eastAsia="Arial" w:hAnsiTheme="minorHAnsi" w:cstheme="minorHAnsi"/>
          <w:b/>
          <w:spacing w:val="2"/>
          <w:w w:val="103"/>
          <w:sz w:val="29"/>
          <w:szCs w:val="29"/>
        </w:rPr>
        <w:t>N</w:t>
      </w:r>
      <w:r w:rsidRPr="003D0069">
        <w:rPr>
          <w:rFonts w:asciiTheme="minorHAnsi" w:eastAsia="Arial" w:hAnsiTheme="minorHAnsi" w:cstheme="minorHAnsi"/>
          <w:b/>
          <w:spacing w:val="2"/>
          <w:w w:val="113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w w:val="102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spacing w:val="-7"/>
          <w:sz w:val="29"/>
          <w:szCs w:val="29"/>
        </w:rPr>
        <w:t xml:space="preserve"> </w:t>
      </w:r>
      <w:r w:rsidRPr="003D0069">
        <w:rPr>
          <w:rFonts w:asciiTheme="minorHAnsi" w:eastAsia="Arial" w:hAnsiTheme="minorHAnsi" w:cstheme="minorHAnsi"/>
          <w:b/>
          <w:w w:val="127"/>
          <w:sz w:val="29"/>
          <w:szCs w:val="29"/>
        </w:rPr>
        <w:t>C</w:t>
      </w:r>
      <w:r w:rsidRPr="003D0069">
        <w:rPr>
          <w:rFonts w:asciiTheme="minorHAnsi" w:eastAsia="Arial" w:hAnsiTheme="minorHAnsi" w:cstheme="minorHAnsi"/>
          <w:b/>
          <w:spacing w:val="1"/>
          <w:w w:val="116"/>
          <w:sz w:val="29"/>
          <w:szCs w:val="29"/>
        </w:rPr>
        <w:t>O</w:t>
      </w:r>
      <w:r w:rsidRPr="003D0069">
        <w:rPr>
          <w:rFonts w:asciiTheme="minorHAnsi" w:eastAsia="Arial" w:hAnsiTheme="minorHAnsi" w:cstheme="minorHAnsi"/>
          <w:b/>
          <w:spacing w:val="2"/>
          <w:w w:val="105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w w:val="122"/>
          <w:sz w:val="29"/>
          <w:szCs w:val="29"/>
        </w:rPr>
        <w:t>M</w:t>
      </w:r>
      <w:r w:rsidRPr="003D0069">
        <w:rPr>
          <w:rFonts w:asciiTheme="minorHAnsi" w:eastAsia="Arial" w:hAnsiTheme="minorHAnsi" w:cstheme="minorHAnsi"/>
          <w:b/>
          <w:w w:val="94"/>
          <w:sz w:val="29"/>
          <w:szCs w:val="29"/>
        </w:rPr>
        <w:t>I</w:t>
      </w:r>
      <w:r w:rsidRPr="003D0069">
        <w:rPr>
          <w:rFonts w:asciiTheme="minorHAnsi" w:eastAsia="Arial" w:hAnsiTheme="minorHAnsi" w:cstheme="minorHAnsi"/>
          <w:b/>
          <w:w w:val="122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spacing w:val="1"/>
          <w:w w:val="122"/>
          <w:sz w:val="29"/>
          <w:szCs w:val="29"/>
        </w:rPr>
        <w:t>T</w:t>
      </w:r>
      <w:r w:rsidRPr="003D0069">
        <w:rPr>
          <w:rFonts w:asciiTheme="minorHAnsi" w:eastAsia="Arial" w:hAnsiTheme="minorHAnsi" w:cstheme="minorHAnsi"/>
          <w:b/>
          <w:w w:val="111"/>
          <w:sz w:val="29"/>
          <w:szCs w:val="29"/>
        </w:rPr>
        <w:t>E</w:t>
      </w:r>
      <w:r w:rsidRPr="003D0069">
        <w:rPr>
          <w:rFonts w:asciiTheme="minorHAnsi" w:eastAsia="Arial" w:hAnsiTheme="minorHAnsi" w:cstheme="minorHAnsi"/>
          <w:b/>
          <w:w w:val="102"/>
          <w:sz w:val="29"/>
          <w:szCs w:val="29"/>
        </w:rPr>
        <w:t>E</w:t>
      </w:r>
    </w:p>
    <w:sectPr w:rsidR="00600A92" w:rsidRPr="003D0069">
      <w:pgSz w:w="24480" w:h="31660"/>
      <w:pgMar w:top="1540" w:right="2040" w:bottom="280" w:left="2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7D7F89"/>
    <w:multiLevelType w:val="multilevel"/>
    <w:tmpl w:val="19FE6664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0A92"/>
    <w:rsid w:val="003D0069"/>
    <w:rsid w:val="00600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11A5A4D"/>
  <w15:docId w15:val="{A06EBFBD-422E-4234-B64E-5E3AEE698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3D006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006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xxxxX@q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mailto:decker@gmail.com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982</Words>
  <Characters>5598</Characters>
  <Application>Microsoft Office Word</Application>
  <DocSecurity>0</DocSecurity>
  <Lines>46</Lines>
  <Paragraphs>13</Paragraphs>
  <ScaleCrop>false</ScaleCrop>
  <Company/>
  <LinksUpToDate>false</LinksUpToDate>
  <CharactersWithSpaces>6567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2021-07-03T16:01:00Z</dcterms:created>
  <dcterms:modified xsi:type="dcterms:W3CDTF">2021-07-03T16:06:00Z</dcterms:modified>
</cp:coreProperties>
</file>